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3150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C1573">
              <w:t>30.12.2013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C1573">
            <w:pPr>
              <w:tabs>
                <w:tab w:val="left" w:pos="3123"/>
                <w:tab w:val="left" w:pos="3270"/>
              </w:tabs>
              <w:jc w:val="right"/>
            </w:pPr>
            <w:r w:rsidRPr="00360CF1">
              <w:t xml:space="preserve">№ </w:t>
            </w:r>
            <w:r w:rsidR="002C1573">
              <w:t>2878</w:t>
            </w:r>
            <w:r w:rsidRPr="00360CF1">
              <w:t xml:space="preserve">          </w:t>
            </w:r>
          </w:p>
        </w:tc>
      </w:tr>
    </w:tbl>
    <w:p w:rsidR="00FE2E09" w:rsidRDefault="00FE2E09" w:rsidP="000F3F2C">
      <w:pPr>
        <w:pStyle w:val="22"/>
        <w:widowControl w:val="0"/>
        <w:spacing w:after="0" w:line="240" w:lineRule="auto"/>
        <w:ind w:firstLine="709"/>
        <w:jc w:val="both"/>
      </w:pPr>
    </w:p>
    <w:p w:rsidR="0071651C" w:rsidRDefault="0071651C" w:rsidP="000F3F2C">
      <w:pPr>
        <w:pStyle w:val="22"/>
        <w:widowControl w:val="0"/>
        <w:spacing w:after="0" w:line="240" w:lineRule="auto"/>
        <w:ind w:firstLine="709"/>
        <w:jc w:val="both"/>
      </w:pPr>
    </w:p>
    <w:p w:rsidR="00DD55C3" w:rsidRDefault="00DD55C3" w:rsidP="00DD55C3">
      <w:pPr>
        <w:widowControl w:val="0"/>
        <w:ind w:right="5669"/>
        <w:jc w:val="both"/>
      </w:pPr>
      <w:r>
        <w:t>О признании утратившими силу некоторых постановлений адм</w:t>
      </w:r>
      <w:r>
        <w:t>и</w:t>
      </w:r>
      <w:r>
        <w:t>нистрации района</w:t>
      </w:r>
    </w:p>
    <w:p w:rsidR="00DD55C3" w:rsidRDefault="00DD55C3" w:rsidP="00DD55C3">
      <w:pPr>
        <w:ind w:left="142" w:right="-2"/>
        <w:jc w:val="both"/>
      </w:pPr>
    </w:p>
    <w:p w:rsidR="0019043E" w:rsidRDefault="0019043E" w:rsidP="00DD55C3">
      <w:pPr>
        <w:ind w:left="142" w:right="-2"/>
        <w:jc w:val="both"/>
      </w:pPr>
    </w:p>
    <w:p w:rsidR="00DD55C3" w:rsidRPr="00DD55C3" w:rsidRDefault="00DD55C3" w:rsidP="00DD55C3">
      <w:pPr>
        <w:ind w:firstLine="709"/>
        <w:jc w:val="both"/>
      </w:pPr>
      <w:r w:rsidRPr="00DD55C3">
        <w:t>В целях приведения нормативных правовых актов администрации района в соответствие с действующим законодательством, руководствуясь п</w:t>
      </w:r>
      <w:r>
        <w:t>унктом</w:t>
      </w:r>
      <w:r w:rsidRPr="00DD55C3">
        <w:t xml:space="preserve"> 5 постановления администрации района от 05.08.2013 № 1663 «О </w:t>
      </w:r>
      <w:r w:rsidRPr="00DD55C3">
        <w:rPr>
          <w:bCs/>
        </w:rPr>
        <w:t>муниципал</w:t>
      </w:r>
      <w:r w:rsidRPr="00DD55C3">
        <w:rPr>
          <w:bCs/>
        </w:rPr>
        <w:t>ь</w:t>
      </w:r>
      <w:r w:rsidRPr="00DD55C3">
        <w:rPr>
          <w:bCs/>
        </w:rPr>
        <w:t>ных программах Нижневартовского района»</w:t>
      </w:r>
      <w:r w:rsidRPr="00DD55C3">
        <w:t>:</w:t>
      </w:r>
    </w:p>
    <w:p w:rsidR="00DD55C3" w:rsidRPr="0019043E" w:rsidRDefault="00DD55C3" w:rsidP="00DD55C3">
      <w:pPr>
        <w:ind w:firstLine="709"/>
        <w:jc w:val="both"/>
      </w:pPr>
    </w:p>
    <w:p w:rsidR="00DD55C3" w:rsidRPr="00DD55C3" w:rsidRDefault="00DD55C3" w:rsidP="00DD55C3">
      <w:pPr>
        <w:ind w:firstLine="709"/>
        <w:jc w:val="both"/>
      </w:pPr>
      <w:r w:rsidRPr="00DD55C3">
        <w:t>1. Признать утратившими силу постановления администрации района:</w:t>
      </w:r>
    </w:p>
    <w:p w:rsidR="00DD55C3" w:rsidRPr="00DD55C3" w:rsidRDefault="00DD55C3" w:rsidP="00DD55C3">
      <w:pPr>
        <w:ind w:firstLine="709"/>
        <w:jc w:val="both"/>
      </w:pPr>
      <w:r w:rsidRPr="00DD55C3">
        <w:t xml:space="preserve">от 15.10.2009 № 1208 «Об утверждении </w:t>
      </w:r>
      <w:r w:rsidR="00342D67">
        <w:t>муниципальной</w:t>
      </w:r>
      <w:r w:rsidRPr="00DD55C3">
        <w:t xml:space="preserve"> целевой пр</w:t>
      </w:r>
      <w:r w:rsidRPr="00DD55C3">
        <w:t>о</w:t>
      </w:r>
      <w:r w:rsidRPr="00DD55C3">
        <w:t>граммы «</w:t>
      </w:r>
      <w:r w:rsidR="00342D67" w:rsidRPr="00A6281D">
        <w:t>Комплексная программа капитального строительства, реконструкции, капитального ремонта и подготовки объектов жилищно-коммунального хозя</w:t>
      </w:r>
      <w:r w:rsidR="00342D67" w:rsidRPr="00A6281D">
        <w:t>й</w:t>
      </w:r>
      <w:r w:rsidR="00342D67" w:rsidRPr="00A6281D">
        <w:t>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23.12.2009 № 1578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03.03.2010 № 223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22.03.2010 № 345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lastRenderedPageBreak/>
        <w:t>от 17.05.2010 № 668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03.08.2010 № 1122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01.10.2010 № 1461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08.11.2010 № 1678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26.11.2010 № 1821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30.12.2010 № 2110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17.03.2011 № 386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16.05.2011 № 774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 xml:space="preserve">ции, капитального ремонта и подготовки объектов жилищно-коммунального </w:t>
      </w:r>
      <w:r w:rsidR="00342D67" w:rsidRPr="00A6281D">
        <w:lastRenderedPageBreak/>
        <w:t>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26.08.2011 № 1456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04.10.2011 № 1723 «О внесении изменений в постановление админис</w:t>
      </w:r>
      <w:r w:rsidRPr="00DD55C3">
        <w:t>т</w:t>
      </w:r>
      <w:r w:rsidRPr="00DD55C3">
        <w:t>рации района от 15.10.2009 № 1208</w:t>
      </w:r>
      <w:r w:rsidR="00342D67">
        <w:t xml:space="preserve"> </w:t>
      </w:r>
      <w:r w:rsidRPr="00DD55C3">
        <w:t>«</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16.11.2011 № 2010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21.11.2011 № 2065 «О внесении изменений в постановление админис</w:t>
      </w:r>
      <w:r w:rsidRPr="00DD55C3">
        <w:t>т</w:t>
      </w:r>
      <w:r w:rsidRPr="00DD55C3">
        <w:t>рации района от 15.10.2009 № 1208 «</w:t>
      </w:r>
      <w:r w:rsidR="00342D67" w:rsidRPr="00DD55C3">
        <w:t>Об утверждении целевой программы «</w:t>
      </w:r>
      <w:r w:rsidR="00342D67" w:rsidRPr="00A6281D">
        <w:t>Комплексная программа капитального строительства, реконструкции, кап</w:t>
      </w:r>
      <w:r w:rsidR="00342D67" w:rsidRPr="00A6281D">
        <w:t>и</w:t>
      </w:r>
      <w:r w:rsidR="00342D67" w:rsidRPr="00A6281D">
        <w:t>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shd w:val="clear" w:color="auto" w:fill="FFFFFF"/>
        <w:ind w:firstLine="709"/>
        <w:jc w:val="both"/>
      </w:pPr>
      <w:r w:rsidRPr="00DD55C3">
        <w:t>от 19.12.2011 № 2304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shd w:val="clear" w:color="auto" w:fill="FFFFFF"/>
        <w:ind w:firstLine="709"/>
        <w:jc w:val="both"/>
      </w:pPr>
      <w:r w:rsidRPr="00DD55C3">
        <w:t>от 23.12.2011 №</w:t>
      </w:r>
      <w:r w:rsidR="00342D67">
        <w:t xml:space="preserve"> </w:t>
      </w:r>
      <w:r w:rsidRPr="00DD55C3">
        <w:t xml:space="preserve">2395 </w:t>
      </w:r>
      <w:r>
        <w:t>«</w:t>
      </w:r>
      <w:r w:rsidRPr="00DD55C3">
        <w:t>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shd w:val="clear" w:color="auto" w:fill="FFFFFF"/>
        <w:ind w:firstLine="709"/>
        <w:jc w:val="both"/>
      </w:pPr>
      <w:r w:rsidRPr="00DD55C3">
        <w:t>от 13.04.2012 № 685 «О внесении изменений в постановление админис</w:t>
      </w:r>
      <w:r w:rsidRPr="00DD55C3">
        <w:t>т</w:t>
      </w:r>
      <w:r w:rsidRPr="00DD55C3">
        <w:t>рации района от 15.10.2009 № 1208«</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shd w:val="clear" w:color="auto" w:fill="FFFFFF"/>
        <w:ind w:firstLine="709"/>
        <w:jc w:val="both"/>
      </w:pPr>
      <w:r w:rsidRPr="00DD55C3">
        <w:t>от 18.06.2012 № 1155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w:t>
      </w:r>
      <w:r w:rsidR="00342D67" w:rsidRPr="00DD55C3">
        <w:lastRenderedPageBreak/>
        <w:t>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shd w:val="clear" w:color="auto" w:fill="FFFFFF"/>
        <w:ind w:firstLine="709"/>
        <w:jc w:val="both"/>
      </w:pPr>
      <w:r w:rsidRPr="00DD55C3">
        <w:t>от 03.08.2012 № 1489 «О внесении изменений в постановление админис</w:t>
      </w:r>
      <w:r w:rsidRPr="00DD55C3">
        <w:t>т</w:t>
      </w:r>
      <w:r w:rsidRPr="00DD55C3">
        <w:t>рации района от 15.10.2009 № 1208«</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 (с изменениями о 18.06.2012 № 1155);</w:t>
      </w:r>
    </w:p>
    <w:p w:rsidR="00DD55C3" w:rsidRPr="00DD55C3" w:rsidRDefault="00DD55C3" w:rsidP="00DD55C3">
      <w:pPr>
        <w:shd w:val="clear" w:color="auto" w:fill="FFFFFF"/>
        <w:ind w:firstLine="709"/>
        <w:jc w:val="both"/>
      </w:pPr>
      <w:r w:rsidRPr="00DD55C3">
        <w:t>от 01.10.2012 № 1856 «О внесении изменений в постановление админис</w:t>
      </w:r>
      <w:r w:rsidRPr="00DD55C3">
        <w:t>т</w:t>
      </w:r>
      <w:r w:rsidRPr="00DD55C3">
        <w:t>рации района от 15.10.2009 № 1208«Об утверждении муниципальной целевой программы «</w:t>
      </w:r>
      <w:bookmarkStart w:id="0" w:name="OLE_LINK1"/>
      <w:r w:rsidRPr="00DD55C3">
        <w:t>Комплексная программа капитального строительства, реконстру</w:t>
      </w:r>
      <w:r w:rsidRPr="00DD55C3">
        <w:t>к</w:t>
      </w:r>
      <w:r w:rsidRPr="00DD55C3">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bookmarkEnd w:id="0"/>
      <w:r w:rsidRPr="00DD55C3">
        <w:t>;</w:t>
      </w:r>
    </w:p>
    <w:p w:rsidR="00DD55C3" w:rsidRPr="00DD55C3" w:rsidRDefault="00DD55C3" w:rsidP="00DD55C3">
      <w:pPr>
        <w:shd w:val="clear" w:color="auto" w:fill="FFFFFF"/>
        <w:tabs>
          <w:tab w:val="left" w:pos="709"/>
        </w:tabs>
        <w:ind w:firstLine="709"/>
        <w:jc w:val="both"/>
      </w:pPr>
      <w:r w:rsidRPr="00DD55C3">
        <w:t>от 15.11.2012 № 2194 «О внесении изменений в постановление админис</w:t>
      </w:r>
      <w:r w:rsidRPr="00DD55C3">
        <w:t>т</w:t>
      </w:r>
      <w:r w:rsidRPr="00DD55C3">
        <w:t>рации района от 15.10.2009 № 1208 «</w:t>
      </w:r>
      <w:r w:rsidR="00342D67" w:rsidRPr="00DD55C3">
        <w:t xml:space="preserve">Об утверждении </w:t>
      </w:r>
      <w:r w:rsidR="00342D67">
        <w:t>муниципальной</w:t>
      </w:r>
      <w:r w:rsidR="00342D67" w:rsidRPr="00DD55C3">
        <w:t xml:space="preserve"> целевой программы «</w:t>
      </w:r>
      <w:r w:rsidR="00342D67" w:rsidRPr="00A6281D">
        <w:t>Комплексная программа капитального строительства, реконстру</w:t>
      </w:r>
      <w:r w:rsidR="00342D67" w:rsidRPr="00A6281D">
        <w:t>к</w:t>
      </w:r>
      <w:r w:rsidR="00342D67" w:rsidRPr="00A6281D">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r w:rsidRPr="00DD55C3">
        <w:t>»;</w:t>
      </w:r>
    </w:p>
    <w:p w:rsidR="00DD55C3" w:rsidRPr="00DD55C3" w:rsidRDefault="00DD55C3" w:rsidP="00DD55C3">
      <w:pPr>
        <w:ind w:firstLine="709"/>
        <w:jc w:val="both"/>
      </w:pPr>
      <w:r w:rsidRPr="00DD55C3">
        <w:t>от 30.04.2013 № 817 «О внесении изменений в постановление админис</w:t>
      </w:r>
      <w:r w:rsidRPr="00DD55C3">
        <w:t>т</w:t>
      </w:r>
      <w:r w:rsidRPr="00DD55C3">
        <w:t>рации района от 15.10.2009 № 1208«Об утверждении муниципальной целевой программы «Комплексная программа капитального строительства, реконстру</w:t>
      </w:r>
      <w:r w:rsidRPr="00DD55C3">
        <w:t>к</w:t>
      </w:r>
      <w:r w:rsidRPr="00DD55C3">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p>
    <w:p w:rsidR="00DD55C3" w:rsidRPr="00DD55C3" w:rsidRDefault="00DD55C3" w:rsidP="00DD55C3">
      <w:pPr>
        <w:ind w:firstLine="709"/>
        <w:jc w:val="both"/>
      </w:pPr>
      <w:r w:rsidRPr="00DD55C3">
        <w:t>от 06.06.2013 № 1066 «О внесении изменений в постановление админис</w:t>
      </w:r>
      <w:r w:rsidRPr="00DD55C3">
        <w:t>т</w:t>
      </w:r>
      <w:r w:rsidRPr="00DD55C3">
        <w:t>рации района от 15.10.2009 № 1208«Об утверждении муниципальной целевой программы «Комплексная программа капитального строительства, реконстру</w:t>
      </w:r>
      <w:r w:rsidRPr="00DD55C3">
        <w:t>к</w:t>
      </w:r>
      <w:r w:rsidRPr="00DD55C3">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p>
    <w:p w:rsidR="00DD55C3" w:rsidRPr="00DD55C3" w:rsidRDefault="00DD55C3" w:rsidP="00DD55C3">
      <w:pPr>
        <w:ind w:firstLine="709"/>
        <w:jc w:val="both"/>
      </w:pPr>
      <w:r w:rsidRPr="00DD55C3">
        <w:t>от 02.09.2013 № 1855 «О внесении изменений в постановление админис</w:t>
      </w:r>
      <w:r w:rsidRPr="00DD55C3">
        <w:t>т</w:t>
      </w:r>
      <w:r w:rsidRPr="00DD55C3">
        <w:t>рации района от 15.10.2009 № 1208«Об утверждении муниципальной целевой программы «Комплексная программа капитального строительства, реконстру</w:t>
      </w:r>
      <w:r w:rsidRPr="00DD55C3">
        <w:t>к</w:t>
      </w:r>
      <w:r w:rsidRPr="00DD55C3">
        <w:t>ции, капитального ремонта и подготовки объектов жилищно-коммунального хозяйства к работе в осенне-зимний период на территории Нижневартовского района на 2009–2014 годы»;</w:t>
      </w:r>
    </w:p>
    <w:p w:rsidR="00DD55C3" w:rsidRPr="00DD55C3" w:rsidRDefault="00DD55C3" w:rsidP="00DD55C3">
      <w:pPr>
        <w:ind w:firstLine="709"/>
        <w:jc w:val="both"/>
      </w:pPr>
      <w:r w:rsidRPr="00DD55C3">
        <w:t xml:space="preserve">от 23.07.2010 № 1076 «Об утверждении </w:t>
      </w:r>
      <w:r w:rsidR="00342D67">
        <w:t>муниципальной</w:t>
      </w:r>
      <w:r w:rsidRPr="00DD55C3">
        <w:t xml:space="preserve"> целевой пр</w:t>
      </w:r>
      <w:r w:rsidRPr="00DD55C3">
        <w:t>о</w:t>
      </w:r>
      <w:r w:rsidRPr="00DD55C3">
        <w:t>граммы «Энергосбережение и повышение, энергетической эффективности на территории муниципального образования Нижневартовский район на 2010–2020 годы»;</w:t>
      </w:r>
    </w:p>
    <w:p w:rsidR="00DD55C3" w:rsidRPr="00DD55C3" w:rsidRDefault="00DD55C3" w:rsidP="00DD55C3">
      <w:pPr>
        <w:ind w:firstLine="709"/>
        <w:jc w:val="both"/>
      </w:pPr>
      <w:r w:rsidRPr="00DD55C3">
        <w:t>от 12.08.2011 № 1357 «О внесении изменений в постановление админис</w:t>
      </w:r>
      <w:r w:rsidRPr="00DD55C3">
        <w:t>т</w:t>
      </w:r>
      <w:r w:rsidRPr="00DD55C3">
        <w:t xml:space="preserve">рации района от 23.07.2010 № 1076 «Об утверждении </w:t>
      </w:r>
      <w:r w:rsidR="00342D67">
        <w:t>муниципальной</w:t>
      </w:r>
      <w:r w:rsidRPr="00DD55C3">
        <w:t xml:space="preserve"> целевой </w:t>
      </w:r>
      <w:r w:rsidRPr="00DD55C3">
        <w:lastRenderedPageBreak/>
        <w:t>программы «Энергосбережение и повышение, энергетической эффективности на территории муниципального образования Нижневартовский район на 2010–2020 годы»;</w:t>
      </w:r>
    </w:p>
    <w:p w:rsidR="00DD55C3" w:rsidRPr="00DD55C3" w:rsidRDefault="00DD55C3" w:rsidP="00DD55C3">
      <w:pPr>
        <w:ind w:firstLine="709"/>
        <w:jc w:val="both"/>
      </w:pPr>
      <w:r w:rsidRPr="00DD55C3">
        <w:t>от 22.11.2011 № 2078 «О внесении изменений в постановление админис</w:t>
      </w:r>
      <w:r w:rsidRPr="00DD55C3">
        <w:t>т</w:t>
      </w:r>
      <w:r w:rsidRPr="00DD55C3">
        <w:t xml:space="preserve">рации района от 23.07.2010 № 1076 «Об утверждении </w:t>
      </w:r>
      <w:r w:rsidR="00342D67">
        <w:t>муниципальной</w:t>
      </w:r>
      <w:r w:rsidRPr="00DD55C3">
        <w:t xml:space="preserve"> целевой программы «Энергосбережение и повышение, энергетической эффективности на территории муниципального образования Нижневартовский район на 2010–2020 годы»;</w:t>
      </w:r>
    </w:p>
    <w:p w:rsidR="00DD55C3" w:rsidRPr="00DD55C3" w:rsidRDefault="00DD55C3" w:rsidP="00DD55C3">
      <w:pPr>
        <w:ind w:firstLine="709"/>
        <w:jc w:val="both"/>
      </w:pPr>
      <w:r w:rsidRPr="00DD55C3">
        <w:t>от 13.06.2012 № 1111 «О внесении изменений в постановление админис</w:t>
      </w:r>
      <w:r w:rsidRPr="00DD55C3">
        <w:t>т</w:t>
      </w:r>
      <w:r w:rsidRPr="00DD55C3">
        <w:t>рации района от 23.07.2010 № 1076 «Об утверждении муниципальной целевой программы «Энергосбережение и повышение, энергетической эффективности на территории муниципального образования Нижневартовский район на 2010–2020 годы»;</w:t>
      </w:r>
    </w:p>
    <w:p w:rsidR="00DD55C3" w:rsidRPr="00DD55C3" w:rsidRDefault="00DD55C3" w:rsidP="00DD55C3">
      <w:pPr>
        <w:ind w:firstLine="709"/>
        <w:jc w:val="both"/>
      </w:pPr>
      <w:r w:rsidRPr="00DD55C3">
        <w:t>от 13.11.2012 № 2156 «О внесении изменений в постановление админис</w:t>
      </w:r>
      <w:r w:rsidRPr="00DD55C3">
        <w:t>т</w:t>
      </w:r>
      <w:r w:rsidRPr="00DD55C3">
        <w:t>рации района от 23.07.2010 № 1076 «Об утверждении муниципальной целевой программы «Энергосбережение и повышение, энергетической эффективности на территории муниципального образования Нижневартовский район на 2010–2020 годы»;</w:t>
      </w:r>
    </w:p>
    <w:p w:rsidR="00DD55C3" w:rsidRPr="00DD55C3" w:rsidRDefault="00DD55C3" w:rsidP="00DD55C3">
      <w:pPr>
        <w:shd w:val="clear" w:color="auto" w:fill="FFFFFF"/>
        <w:ind w:firstLine="709"/>
        <w:jc w:val="both"/>
      </w:pPr>
      <w:r w:rsidRPr="00DD55C3">
        <w:t>от 28.08.2013 № 1813 «О внесении изменений в постановление админис</w:t>
      </w:r>
      <w:r w:rsidRPr="00DD55C3">
        <w:t>т</w:t>
      </w:r>
      <w:r w:rsidRPr="00DD55C3">
        <w:t>рации района от 23.07.2010 № 1076 «Об утверждении муниципальной целевой программы «Энергосбережение и повышение, энергетической эффективности на территории муниципального образования Нижневартовский район на 2010–2020 годы»;</w:t>
      </w:r>
    </w:p>
    <w:p w:rsidR="00DD55C3" w:rsidRPr="00DD55C3" w:rsidRDefault="00DD55C3" w:rsidP="00DD55C3">
      <w:pPr>
        <w:shd w:val="clear" w:color="auto" w:fill="FFFFFF"/>
        <w:ind w:firstLine="709"/>
        <w:jc w:val="both"/>
      </w:pPr>
      <w:r w:rsidRPr="00DD55C3">
        <w:t>от 19.12.2013 № 2748 «О внесении изменений в постановление админис</w:t>
      </w:r>
      <w:r w:rsidRPr="00DD55C3">
        <w:t>т</w:t>
      </w:r>
      <w:r w:rsidRPr="00DD55C3">
        <w:t>рации района от 23.07.2010 № 1076 «Об утверждении муниципальной целевой программы «Энергосбережение и повышение энергетической эффективности на территории муниципального образования Нижневартовский район на 2010–2020 годы»;</w:t>
      </w:r>
    </w:p>
    <w:p w:rsidR="00DD55C3" w:rsidRPr="00DD55C3" w:rsidRDefault="00DD55C3" w:rsidP="00DD55C3">
      <w:pPr>
        <w:shd w:val="clear" w:color="auto" w:fill="FFFFFF"/>
        <w:ind w:firstLine="709"/>
        <w:jc w:val="both"/>
      </w:pPr>
      <w:r w:rsidRPr="00DD55C3">
        <w:t xml:space="preserve">от 08.11.2010 № 1677 «Об утверждении </w:t>
      </w:r>
      <w:r w:rsidR="00342D67">
        <w:t>муниципальной</w:t>
      </w:r>
      <w:r w:rsidRPr="00DD55C3">
        <w:t xml:space="preserve"> целевой пр</w:t>
      </w:r>
      <w:r w:rsidRPr="00DD55C3">
        <w:t>о</w:t>
      </w:r>
      <w:r w:rsidRPr="00DD55C3">
        <w:t>граммы «Развитие сельского хозяйства на территории Нижневартовского ра</w:t>
      </w:r>
      <w:r w:rsidRPr="00DD55C3">
        <w:t>й</w:t>
      </w:r>
      <w:r w:rsidRPr="00DD55C3">
        <w:t>она на 2011</w:t>
      </w:r>
      <w:r>
        <w:t>−</w:t>
      </w:r>
      <w:r w:rsidRPr="00DD55C3">
        <w:t>2013 годы»;</w:t>
      </w:r>
    </w:p>
    <w:p w:rsidR="00DD55C3" w:rsidRPr="00DD55C3" w:rsidRDefault="00DD55C3" w:rsidP="00DD55C3">
      <w:pPr>
        <w:ind w:firstLine="709"/>
        <w:jc w:val="both"/>
      </w:pPr>
      <w:r w:rsidRPr="00DD55C3">
        <w:t>от 24.11.2011 № 2100 «О внесении изменений в постановление админис</w:t>
      </w:r>
      <w:r w:rsidRPr="00DD55C3">
        <w:t>т</w:t>
      </w:r>
      <w:r w:rsidRPr="00DD55C3">
        <w:t xml:space="preserve">рации района от 08.11.2010 № 1677 «Об утверждении </w:t>
      </w:r>
      <w:r w:rsidR="00342D67">
        <w:t>муниципальной</w:t>
      </w:r>
      <w:r w:rsidR="00342D67" w:rsidRPr="00DD55C3">
        <w:t xml:space="preserve"> </w:t>
      </w:r>
      <w:r w:rsidRPr="00DD55C3">
        <w:t>целевой программы «Развитие сельского хозяйства на территории Нижневартовского района на 2011</w:t>
      </w:r>
      <w:r>
        <w:t>−</w:t>
      </w:r>
      <w:r w:rsidRPr="00DD55C3">
        <w:t>2013 годы»;</w:t>
      </w:r>
    </w:p>
    <w:p w:rsidR="00DD55C3" w:rsidRPr="00DD55C3" w:rsidRDefault="00DD55C3" w:rsidP="00DD55C3">
      <w:pPr>
        <w:ind w:firstLine="709"/>
        <w:jc w:val="both"/>
      </w:pPr>
      <w:r w:rsidRPr="00DD55C3">
        <w:t>от 01.03.2012 № 382 «О внесении изменений в постановление админис</w:t>
      </w:r>
      <w:r w:rsidRPr="00DD55C3">
        <w:t>т</w:t>
      </w:r>
      <w:r w:rsidRPr="00DD55C3">
        <w:t xml:space="preserve">рации района от 08.11.2010 № 1677 </w:t>
      </w:r>
      <w:r w:rsidRPr="00DD55C3">
        <w:rPr>
          <w:bCs/>
        </w:rPr>
        <w:t xml:space="preserve">«Об утверждении муниципальной целевой </w:t>
      </w:r>
      <w:r w:rsidRPr="00DD55C3">
        <w:t>программы «Развитие сельского хозяйства на территории Нижневартовского района на 2011–2013 годы»;</w:t>
      </w:r>
    </w:p>
    <w:p w:rsidR="00DD55C3" w:rsidRPr="00DD55C3" w:rsidRDefault="00DD55C3" w:rsidP="00DD55C3">
      <w:pPr>
        <w:ind w:firstLine="709"/>
        <w:jc w:val="both"/>
      </w:pPr>
      <w:r w:rsidRPr="00DD55C3">
        <w:t>от 18.06.2012 № 1148 «О внесении изменений в постановление админис</w:t>
      </w:r>
      <w:r w:rsidRPr="00DD55C3">
        <w:t>т</w:t>
      </w:r>
      <w:r w:rsidRPr="00DD55C3">
        <w:t xml:space="preserve">рации района от 08.11.2010 № 1677 </w:t>
      </w:r>
      <w:r w:rsidRPr="00DD55C3">
        <w:rPr>
          <w:bCs/>
        </w:rPr>
        <w:t xml:space="preserve">«Об утверждении муниципальной целевой </w:t>
      </w:r>
      <w:r w:rsidRPr="00DD55C3">
        <w:t>программы «Развитие сельского хозяйства на территории Нижневартовского района на 2011–2013 годы»;</w:t>
      </w:r>
    </w:p>
    <w:p w:rsidR="00DD55C3" w:rsidRPr="00DD55C3" w:rsidRDefault="00DD55C3" w:rsidP="00DD55C3">
      <w:pPr>
        <w:ind w:firstLine="709"/>
        <w:jc w:val="both"/>
      </w:pPr>
      <w:r w:rsidRPr="00DD55C3">
        <w:t>от 27.11.2012 № 2326 «О внесении изменений в постановление админис</w:t>
      </w:r>
      <w:r w:rsidRPr="00DD55C3">
        <w:t>т</w:t>
      </w:r>
      <w:r w:rsidRPr="00DD55C3">
        <w:t xml:space="preserve">рации района от 08.11.2010 № 1677 </w:t>
      </w:r>
      <w:r w:rsidRPr="00DD55C3">
        <w:rPr>
          <w:bCs/>
        </w:rPr>
        <w:t xml:space="preserve">«Об утверждении муниципальной целевой </w:t>
      </w:r>
      <w:r w:rsidRPr="00DD55C3">
        <w:lastRenderedPageBreak/>
        <w:t>программы «Развитие сельского хозяйства на территории Нижневартовского района на 2011–2013 годы»;</w:t>
      </w:r>
    </w:p>
    <w:p w:rsidR="00DD55C3" w:rsidRPr="00DD55C3" w:rsidRDefault="00DD55C3" w:rsidP="00DD55C3">
      <w:pPr>
        <w:ind w:firstLine="709"/>
        <w:jc w:val="both"/>
      </w:pPr>
      <w:r w:rsidRPr="00DD55C3">
        <w:t>от 04.04.2013 № 625 «О внесении изменений в постановление админис</w:t>
      </w:r>
      <w:r w:rsidRPr="00DD55C3">
        <w:t>т</w:t>
      </w:r>
      <w:r w:rsidRPr="00DD55C3">
        <w:t xml:space="preserve">рации района от 08.11.2010 № 1677 </w:t>
      </w:r>
      <w:r w:rsidRPr="00DD55C3">
        <w:rPr>
          <w:bCs/>
        </w:rPr>
        <w:t xml:space="preserve">«Об утверждении муниципальной целевой </w:t>
      </w:r>
      <w:r w:rsidRPr="00DD55C3">
        <w:t>программы «Развитие сельского хозяйства на территории Нижневартовского района на 2011–2015 годы»;</w:t>
      </w:r>
    </w:p>
    <w:p w:rsidR="00DD55C3" w:rsidRPr="00DD55C3" w:rsidRDefault="00DD55C3" w:rsidP="00DD55C3">
      <w:pPr>
        <w:ind w:firstLine="709"/>
        <w:jc w:val="both"/>
      </w:pPr>
      <w:r w:rsidRPr="00DD55C3">
        <w:t>от 18.10.2013 № 2171 «О внесении изменений в постановление админис</w:t>
      </w:r>
      <w:r w:rsidRPr="00DD55C3">
        <w:t>т</w:t>
      </w:r>
      <w:r w:rsidRPr="00DD55C3">
        <w:t xml:space="preserve">рации района от 08.11.2010 № 1677 </w:t>
      </w:r>
      <w:r w:rsidRPr="00DD55C3">
        <w:rPr>
          <w:bCs/>
        </w:rPr>
        <w:t xml:space="preserve">«Об утверждении муниципальной целевой </w:t>
      </w:r>
      <w:r w:rsidRPr="00DD55C3">
        <w:t>программы «Развитие сельского хозяйства на территории Нижневартовского района на 2011–2015 годы»;</w:t>
      </w:r>
    </w:p>
    <w:p w:rsidR="00DD55C3" w:rsidRPr="00DD55C3" w:rsidRDefault="00DD55C3" w:rsidP="00DD55C3">
      <w:pPr>
        <w:ind w:firstLine="709"/>
        <w:jc w:val="both"/>
      </w:pPr>
      <w:r w:rsidRPr="00DD55C3">
        <w:t>от  18.12.2013 № 2734 «</w:t>
      </w:r>
      <w:r w:rsidRPr="00DD55C3">
        <w:rPr>
          <w:bCs/>
        </w:rPr>
        <w:t>О внесении изменений в постановление админ</w:t>
      </w:r>
      <w:r w:rsidRPr="00DD55C3">
        <w:rPr>
          <w:bCs/>
        </w:rPr>
        <w:t>и</w:t>
      </w:r>
      <w:r w:rsidRPr="00DD55C3">
        <w:rPr>
          <w:bCs/>
        </w:rPr>
        <w:t>страции района от 08.11.2010 № 1677 «Об утверждении муниципальной цел</w:t>
      </w:r>
      <w:r w:rsidRPr="00DD55C3">
        <w:rPr>
          <w:bCs/>
        </w:rPr>
        <w:t>е</w:t>
      </w:r>
      <w:r w:rsidRPr="00DD55C3">
        <w:rPr>
          <w:bCs/>
        </w:rPr>
        <w:t xml:space="preserve">вой </w:t>
      </w:r>
      <w:r w:rsidRPr="00DD55C3">
        <w:t>программы «Развитие сельского хозяйства на территории Нижневартовск</w:t>
      </w:r>
      <w:r w:rsidRPr="00DD55C3">
        <w:t>о</w:t>
      </w:r>
      <w:r w:rsidRPr="00DD55C3">
        <w:t>го района на 2011–2015 годы»</w:t>
      </w:r>
    </w:p>
    <w:p w:rsidR="00DD55C3" w:rsidRPr="00DD55C3" w:rsidRDefault="00DD55C3" w:rsidP="00DD55C3">
      <w:pPr>
        <w:ind w:firstLine="709"/>
        <w:jc w:val="both"/>
      </w:pPr>
      <w:r w:rsidRPr="00DD55C3">
        <w:t xml:space="preserve">от 24.01.2011 № 83 «Об утверждении </w:t>
      </w:r>
      <w:r w:rsidR="00342D67">
        <w:t>муниципальной</w:t>
      </w:r>
      <w:r w:rsidR="00342D67" w:rsidRPr="00DD55C3">
        <w:t xml:space="preserve"> </w:t>
      </w:r>
      <w:r w:rsidRPr="00DD55C3">
        <w:t>целевой программы «Развитие сети автомобильных дорог в Нижневартовском районе на 2011</w:t>
      </w:r>
      <w:r>
        <w:t>−</w:t>
      </w:r>
      <w:r w:rsidRPr="00DD55C3">
        <w:t>2013 годы»;</w:t>
      </w:r>
    </w:p>
    <w:p w:rsidR="00DD55C3" w:rsidRPr="00DD55C3" w:rsidRDefault="00DD55C3" w:rsidP="00DD55C3">
      <w:pPr>
        <w:ind w:firstLine="709"/>
        <w:jc w:val="both"/>
      </w:pPr>
      <w:r w:rsidRPr="00DD55C3">
        <w:t>от 14.06.2011 № 975 «О внесении изменений в постановление админис</w:t>
      </w:r>
      <w:r w:rsidRPr="00DD55C3">
        <w:t>т</w:t>
      </w:r>
      <w:r w:rsidRPr="00DD55C3">
        <w:t xml:space="preserve">рации района от 24.01.2011 № 83 «Об утверждении </w:t>
      </w:r>
      <w:r w:rsidR="00342D67">
        <w:t>муниципальной</w:t>
      </w:r>
      <w:r w:rsidR="00342D67" w:rsidRPr="00DD55C3">
        <w:t xml:space="preserve"> </w:t>
      </w:r>
      <w:r w:rsidRPr="00DD55C3">
        <w:t xml:space="preserve">целевой программы «Развитие сети автомобильных дорог в Нижневартовском районе </w:t>
      </w:r>
      <w:r>
        <w:t xml:space="preserve">          </w:t>
      </w:r>
      <w:r w:rsidRPr="00DD55C3">
        <w:t>на 2011</w:t>
      </w:r>
      <w:r>
        <w:t>−</w:t>
      </w:r>
      <w:r w:rsidRPr="00DD55C3">
        <w:t>2013 годы»;</w:t>
      </w:r>
    </w:p>
    <w:p w:rsidR="00DD55C3" w:rsidRPr="00DD55C3" w:rsidRDefault="00DD55C3" w:rsidP="00DD55C3">
      <w:pPr>
        <w:ind w:firstLine="709"/>
        <w:jc w:val="both"/>
      </w:pPr>
      <w:r w:rsidRPr="00DD55C3">
        <w:t>от 26.07.2011 № 1253 «О внесении изменений в постановление админис</w:t>
      </w:r>
      <w:r w:rsidRPr="00DD55C3">
        <w:t>т</w:t>
      </w:r>
      <w:r w:rsidRPr="00DD55C3">
        <w:t xml:space="preserve">рации района от 24.01.2011 № 83 «Об утверждении </w:t>
      </w:r>
      <w:r w:rsidR="00342D67">
        <w:t>муниципальной</w:t>
      </w:r>
      <w:r w:rsidR="00342D67" w:rsidRPr="00DD55C3">
        <w:t xml:space="preserve"> </w:t>
      </w:r>
      <w:r w:rsidRPr="00DD55C3">
        <w:t xml:space="preserve">целевой программы «Развитие сети автомобильных дорог в Нижневартовском районе </w:t>
      </w:r>
      <w:r>
        <w:t xml:space="preserve">             </w:t>
      </w:r>
      <w:r w:rsidRPr="00DD55C3">
        <w:t>на 2011</w:t>
      </w:r>
      <w:r>
        <w:t>−</w:t>
      </w:r>
      <w:r w:rsidRPr="00DD55C3">
        <w:t>2013 годы»;</w:t>
      </w:r>
    </w:p>
    <w:p w:rsidR="00DD55C3" w:rsidRPr="00DD55C3" w:rsidRDefault="00DD55C3" w:rsidP="00DD55C3">
      <w:pPr>
        <w:ind w:firstLine="709"/>
        <w:jc w:val="both"/>
      </w:pPr>
      <w:r w:rsidRPr="00DD55C3">
        <w:t>от 24.11.2011 № 2103 «О внесении изменений в постановление админис</w:t>
      </w:r>
      <w:r w:rsidRPr="00DD55C3">
        <w:t>т</w:t>
      </w:r>
      <w:r w:rsidRPr="00DD55C3">
        <w:t>рации района от 24.01.2011 № 83 «Об утверждении целевой программы «Разв</w:t>
      </w:r>
      <w:r w:rsidRPr="00DD55C3">
        <w:t>и</w:t>
      </w:r>
      <w:r w:rsidRPr="00DD55C3">
        <w:t>тие транспортной системы Нижневартовского района на 2011–2013 годы»;</w:t>
      </w:r>
    </w:p>
    <w:p w:rsidR="00DD55C3" w:rsidRPr="00DD55C3" w:rsidRDefault="00DD55C3" w:rsidP="00DD55C3">
      <w:pPr>
        <w:ind w:firstLine="709"/>
        <w:jc w:val="both"/>
      </w:pPr>
      <w:r w:rsidRPr="00DD55C3">
        <w:t>от 30.01.2012 № 149 «О внесении изменений в постановление админис</w:t>
      </w:r>
      <w:r w:rsidRPr="00DD55C3">
        <w:t>т</w:t>
      </w:r>
      <w:r w:rsidRPr="00DD55C3">
        <w:t xml:space="preserve">рации района от 24.01.2011 № 83 «Об утверждении муниципальной целевой программы «Развитие транспортной системы Нижневартовского района </w:t>
      </w:r>
      <w:r>
        <w:t xml:space="preserve">               </w:t>
      </w:r>
      <w:r w:rsidRPr="00DD55C3">
        <w:t>на 2011–2013 годы»;</w:t>
      </w:r>
    </w:p>
    <w:p w:rsidR="00DD55C3" w:rsidRPr="00DD55C3" w:rsidRDefault="00DD55C3" w:rsidP="00DD55C3">
      <w:pPr>
        <w:ind w:firstLine="709"/>
        <w:jc w:val="both"/>
      </w:pPr>
      <w:r w:rsidRPr="00DD55C3">
        <w:t>от 12.05.2012 № 875 «О внесении изменений в постановление админис</w:t>
      </w:r>
      <w:r w:rsidRPr="00DD55C3">
        <w:t>т</w:t>
      </w:r>
      <w:r w:rsidRPr="00DD55C3">
        <w:t xml:space="preserve">рации района от 24.01.2011 № 83 «Об утверждении муниципальной целевой программы «Развитие транспортной системы Нижневартовского района </w:t>
      </w:r>
      <w:r>
        <w:t xml:space="preserve">                </w:t>
      </w:r>
      <w:r w:rsidRPr="00DD55C3">
        <w:t>на 2011–2013 годы»;</w:t>
      </w:r>
    </w:p>
    <w:p w:rsidR="00DD55C3" w:rsidRPr="00DD55C3" w:rsidRDefault="00DD55C3" w:rsidP="00DD55C3">
      <w:pPr>
        <w:ind w:firstLine="709"/>
        <w:jc w:val="both"/>
      </w:pPr>
      <w:r w:rsidRPr="00DD55C3">
        <w:t>от 03.10.2012 № 1870 «О внесении изменений в постановление админис</w:t>
      </w:r>
      <w:r w:rsidRPr="00DD55C3">
        <w:t>т</w:t>
      </w:r>
      <w:r w:rsidRPr="00DD55C3">
        <w:t xml:space="preserve">рации района от 24.01.2011 № 83 «Об утверждении муниципальной целевой программы «Развитие транспортной системы Нижневартовского района </w:t>
      </w:r>
      <w:r>
        <w:t xml:space="preserve">              </w:t>
      </w:r>
      <w:r w:rsidRPr="00DD55C3">
        <w:t>на 2011–2013 годы»;</w:t>
      </w:r>
    </w:p>
    <w:p w:rsidR="00DD55C3" w:rsidRPr="00DD55C3" w:rsidRDefault="00DD55C3" w:rsidP="00DD55C3">
      <w:pPr>
        <w:ind w:firstLine="709"/>
        <w:jc w:val="both"/>
      </w:pPr>
      <w:r w:rsidRPr="00DD55C3">
        <w:t>от 27.11.2012 № 2325 «О внесении изменений в постановление админис</w:t>
      </w:r>
      <w:r w:rsidRPr="00DD55C3">
        <w:t>т</w:t>
      </w:r>
      <w:r w:rsidRPr="00DD55C3">
        <w:t xml:space="preserve">рации района от 24.01.2011 № 83 «Об утверждении муниципальной целевой программы «Развитие транспортной системы Нижневартовского района </w:t>
      </w:r>
      <w:r>
        <w:t xml:space="preserve">               </w:t>
      </w:r>
      <w:r w:rsidRPr="00DD55C3">
        <w:t>на 2011–2013 годы»;</w:t>
      </w:r>
    </w:p>
    <w:p w:rsidR="00DD55C3" w:rsidRPr="00DD55C3" w:rsidRDefault="00DD55C3" w:rsidP="00DD55C3">
      <w:pPr>
        <w:ind w:firstLine="709"/>
        <w:jc w:val="both"/>
      </w:pPr>
      <w:r w:rsidRPr="00DD55C3">
        <w:t>от 02.07.2013 № 1354 «О внесении изменений в постановление админис</w:t>
      </w:r>
      <w:r w:rsidRPr="00DD55C3">
        <w:t>т</w:t>
      </w:r>
      <w:r w:rsidRPr="00DD55C3">
        <w:t xml:space="preserve">рации района от 24.01.2011 № 83 «Об утверждении муниципальной целевой </w:t>
      </w:r>
      <w:r w:rsidRPr="00DD55C3">
        <w:lastRenderedPageBreak/>
        <w:t xml:space="preserve">программы «Развитие транспортной системы Нижневартовского района </w:t>
      </w:r>
      <w:r>
        <w:t xml:space="preserve">                </w:t>
      </w:r>
      <w:r w:rsidRPr="00DD55C3">
        <w:t>на 2011–2015 годы»;</w:t>
      </w:r>
    </w:p>
    <w:p w:rsidR="00DD55C3" w:rsidRPr="00DD55C3" w:rsidRDefault="00DD55C3" w:rsidP="00DD55C3">
      <w:pPr>
        <w:ind w:firstLine="709"/>
        <w:jc w:val="both"/>
      </w:pPr>
      <w:r w:rsidRPr="00DD55C3">
        <w:t>от 19.03.2013 № 482 «О внесении изменений в постановление админис</w:t>
      </w:r>
      <w:r w:rsidRPr="00DD55C3">
        <w:t>т</w:t>
      </w:r>
      <w:r w:rsidRPr="00DD55C3">
        <w:t xml:space="preserve">рации района от 24.01.2011 № 83 «Об утверждении муниципальной целевой программы «Развитие транспортной системы Нижневартовского района </w:t>
      </w:r>
      <w:r>
        <w:t xml:space="preserve">            </w:t>
      </w:r>
      <w:r w:rsidRPr="00DD55C3">
        <w:t>на 2011–2015 годы»;</w:t>
      </w:r>
    </w:p>
    <w:p w:rsidR="00DD55C3" w:rsidRPr="00DD55C3" w:rsidRDefault="00DD55C3" w:rsidP="00DD55C3">
      <w:pPr>
        <w:tabs>
          <w:tab w:val="left" w:pos="709"/>
        </w:tabs>
        <w:ind w:firstLine="709"/>
        <w:jc w:val="both"/>
      </w:pPr>
      <w:r w:rsidRPr="00DD55C3">
        <w:t>от 09.09.2013 № 1884 «О внесении изменений в постановление админис</w:t>
      </w:r>
      <w:r w:rsidRPr="00DD55C3">
        <w:t>т</w:t>
      </w:r>
      <w:r w:rsidRPr="00DD55C3">
        <w:t xml:space="preserve">рации района от 24.01.2011 № 83 «Об утверждении муниципальной целевой программы «Развитие транспортной системы Нижневартовского района </w:t>
      </w:r>
      <w:r>
        <w:t xml:space="preserve">                </w:t>
      </w:r>
      <w:r w:rsidRPr="00DD55C3">
        <w:t>на 2011–2015 годы»;</w:t>
      </w:r>
    </w:p>
    <w:p w:rsidR="00DD55C3" w:rsidRPr="00DD55C3" w:rsidRDefault="00DD55C3" w:rsidP="00DD55C3">
      <w:pPr>
        <w:tabs>
          <w:tab w:val="left" w:pos="709"/>
        </w:tabs>
        <w:ind w:firstLine="709"/>
        <w:jc w:val="both"/>
      </w:pPr>
      <w:r w:rsidRPr="00DD55C3">
        <w:t>от 13.12.2013 № 2671 «О внесении изменений в постановление админис</w:t>
      </w:r>
      <w:r w:rsidRPr="00DD55C3">
        <w:t>т</w:t>
      </w:r>
      <w:r w:rsidRPr="00DD55C3">
        <w:t xml:space="preserve">рации района от 24.01.2011 № 83 «Об утверждении муниципальной целевой программы «Развитие транспортной системы Нижневартовского района </w:t>
      </w:r>
      <w:r>
        <w:t xml:space="preserve">                    </w:t>
      </w:r>
      <w:r w:rsidRPr="00DD55C3">
        <w:t>на 2011–2015 годы»;</w:t>
      </w:r>
    </w:p>
    <w:p w:rsidR="00DD55C3" w:rsidRPr="00DD55C3" w:rsidRDefault="00DD55C3" w:rsidP="00DD55C3">
      <w:pPr>
        <w:ind w:firstLine="709"/>
        <w:jc w:val="both"/>
      </w:pPr>
      <w:r w:rsidRPr="00DD55C3">
        <w:t xml:space="preserve">от 11.07.2011 № 1153 «Об утверждении </w:t>
      </w:r>
      <w:r w:rsidR="00342D67">
        <w:t>муниципальной</w:t>
      </w:r>
      <w:r w:rsidR="00342D67" w:rsidRPr="00DD55C3">
        <w:t xml:space="preserve"> </w:t>
      </w:r>
      <w:r w:rsidRPr="00DD55C3">
        <w:t>целевой пр</w:t>
      </w:r>
      <w:r w:rsidRPr="00DD55C3">
        <w:t>о</w:t>
      </w:r>
      <w:r w:rsidRPr="00DD55C3">
        <w:t>граммы «Профилактика экстремизма, гармонизация межэтнических и межкул</w:t>
      </w:r>
      <w:r w:rsidRPr="00DD55C3">
        <w:t>ь</w:t>
      </w:r>
      <w:r w:rsidRPr="00DD55C3">
        <w:t xml:space="preserve">турных отношений, укрепление толерантности в Нижневартовском районе </w:t>
      </w:r>
      <w:r>
        <w:t xml:space="preserve">                  </w:t>
      </w:r>
      <w:r w:rsidRPr="00DD55C3">
        <w:t>на 2012</w:t>
      </w:r>
      <w:r>
        <w:t>−</w:t>
      </w:r>
      <w:r w:rsidRPr="00DD55C3">
        <w:t>2014 годы»;</w:t>
      </w:r>
    </w:p>
    <w:p w:rsidR="00DD55C3" w:rsidRPr="00DD55C3" w:rsidRDefault="00DD55C3" w:rsidP="00DD55C3">
      <w:pPr>
        <w:ind w:firstLine="709"/>
        <w:jc w:val="both"/>
      </w:pPr>
      <w:r w:rsidRPr="00DD55C3">
        <w:t>от 07.10.2011 № 1745 «О внесении изменений в постановление админис</w:t>
      </w:r>
      <w:r w:rsidRPr="00DD55C3">
        <w:t>т</w:t>
      </w:r>
      <w:r w:rsidRPr="00DD55C3">
        <w:t xml:space="preserve">рации района от 11.07.2011 № 1153 «Об утверждении </w:t>
      </w:r>
      <w:r w:rsidR="00342D67">
        <w:t>муниципальной</w:t>
      </w:r>
      <w:r w:rsidR="00342D67" w:rsidRPr="00DD55C3">
        <w:t xml:space="preserve"> </w:t>
      </w:r>
      <w:r w:rsidRPr="00DD55C3">
        <w:t>целевой программы «Профилактика экстремизма, гармонизация межэтнических и ме</w:t>
      </w:r>
      <w:r w:rsidRPr="00DD55C3">
        <w:t>ж</w:t>
      </w:r>
      <w:r w:rsidRPr="00DD55C3">
        <w:t>культурных отношений, укрепление толерантности в Нижневартовском районе на 2012</w:t>
      </w:r>
      <w:r>
        <w:t>−</w:t>
      </w:r>
      <w:r w:rsidRPr="00DD55C3">
        <w:t>2014 годы»;</w:t>
      </w:r>
    </w:p>
    <w:p w:rsidR="00DD55C3" w:rsidRPr="00DD55C3" w:rsidRDefault="00DD55C3" w:rsidP="00DD55C3">
      <w:pPr>
        <w:ind w:firstLine="709"/>
        <w:jc w:val="both"/>
      </w:pPr>
      <w:r w:rsidRPr="00DD55C3">
        <w:t>от 21.09.2012 № 1802 «О внесении изменений в постановление админис</w:t>
      </w:r>
      <w:r w:rsidRPr="00DD55C3">
        <w:t>т</w:t>
      </w:r>
      <w:r w:rsidRPr="00DD55C3">
        <w:t>рации района от 11.07.2011 № 1153 «Об утверждении целевой программы «Профилактика экстремизма, гармонизация межэтнических и межкультурных отношений, укрепление толерантности в Нижневартовском районе на 2012–2014 годы»;</w:t>
      </w:r>
    </w:p>
    <w:p w:rsidR="00DD55C3" w:rsidRPr="00DD55C3" w:rsidRDefault="00DD55C3" w:rsidP="00DD55C3">
      <w:pPr>
        <w:ind w:firstLine="709"/>
        <w:jc w:val="both"/>
      </w:pPr>
      <w:r w:rsidRPr="00DD55C3">
        <w:t>от 23.11.2011 № 2090 «Об утверждении муниципальной целевой пр</w:t>
      </w:r>
      <w:r w:rsidRPr="00DD55C3">
        <w:t>о</w:t>
      </w:r>
      <w:r w:rsidRPr="00DD55C3">
        <w:t>граммы «Социальная поддержка населения на территории Нижневартовского района на 2012</w:t>
      </w:r>
      <w:r>
        <w:t>−</w:t>
      </w:r>
      <w:r w:rsidRPr="00DD55C3">
        <w:t>2014 годы»;</w:t>
      </w:r>
    </w:p>
    <w:p w:rsidR="00DD55C3" w:rsidRPr="00DD55C3" w:rsidRDefault="00DD55C3" w:rsidP="00DD55C3">
      <w:pPr>
        <w:ind w:firstLine="709"/>
        <w:jc w:val="both"/>
      </w:pPr>
      <w:r w:rsidRPr="00DD55C3">
        <w:t>от 08.02.2012 № 222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t>−</w:t>
      </w:r>
      <w:r w:rsidRPr="00DD55C3">
        <w:t>2014 годы»;</w:t>
      </w:r>
    </w:p>
    <w:p w:rsidR="00DD55C3" w:rsidRPr="00DD55C3" w:rsidRDefault="00DD55C3" w:rsidP="00DD55C3">
      <w:pPr>
        <w:ind w:firstLine="709"/>
        <w:jc w:val="both"/>
      </w:pPr>
      <w:r w:rsidRPr="00DD55C3">
        <w:t>от 03.04.2012 № 595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t>−</w:t>
      </w:r>
      <w:r w:rsidRPr="00DD55C3">
        <w:t>2014 годы»;</w:t>
      </w:r>
    </w:p>
    <w:p w:rsidR="00DD55C3" w:rsidRPr="00DD55C3" w:rsidRDefault="00DD55C3" w:rsidP="00DD55C3">
      <w:pPr>
        <w:ind w:firstLine="709"/>
        <w:jc w:val="both"/>
      </w:pPr>
      <w:r w:rsidRPr="00DD55C3">
        <w:t>от 03.05.2012 № 821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t>−</w:t>
      </w:r>
      <w:r w:rsidRPr="00DD55C3">
        <w:t>2014 годы»;</w:t>
      </w:r>
    </w:p>
    <w:p w:rsidR="00DD55C3" w:rsidRPr="00DD55C3" w:rsidRDefault="00DD55C3" w:rsidP="00DD55C3">
      <w:pPr>
        <w:ind w:firstLine="709"/>
        <w:jc w:val="both"/>
      </w:pPr>
      <w:r w:rsidRPr="00DD55C3">
        <w:t>от 15.08.2012 № 1544 «О внесении изменений в постановление админис</w:t>
      </w:r>
      <w:r w:rsidRPr="00DD55C3">
        <w:t>т</w:t>
      </w:r>
      <w:r w:rsidRPr="00DD55C3">
        <w:t xml:space="preserve">рации района от 23.11.2011 № 2090 «Об утверждении муниципальной целевой </w:t>
      </w:r>
      <w:r w:rsidRPr="00DD55C3">
        <w:lastRenderedPageBreak/>
        <w:t>программы «Социальная поддержка населения на территории Нижневартовск</w:t>
      </w:r>
      <w:r w:rsidRPr="00DD55C3">
        <w:t>о</w:t>
      </w:r>
      <w:r w:rsidRPr="00DD55C3">
        <w:t>го района на 2012</w:t>
      </w:r>
      <w:r>
        <w:t>−</w:t>
      </w:r>
      <w:r w:rsidRPr="00DD55C3">
        <w:t>2014 годы»;</w:t>
      </w:r>
    </w:p>
    <w:p w:rsidR="00DD55C3" w:rsidRPr="00DD55C3" w:rsidRDefault="00DD55C3" w:rsidP="00DD55C3">
      <w:pPr>
        <w:ind w:firstLine="709"/>
        <w:jc w:val="both"/>
      </w:pPr>
      <w:r w:rsidRPr="00DD55C3">
        <w:t>от 07.11.2012 № 2114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t>−</w:t>
      </w:r>
      <w:r w:rsidRPr="00DD55C3">
        <w:t>2014 годы»;</w:t>
      </w:r>
    </w:p>
    <w:p w:rsidR="00DD55C3" w:rsidRPr="00DD55C3" w:rsidRDefault="00DD55C3" w:rsidP="00DD55C3">
      <w:pPr>
        <w:ind w:firstLine="709"/>
        <w:jc w:val="both"/>
      </w:pPr>
      <w:r w:rsidRPr="00DD55C3">
        <w:t>от 21.12.2012 № 2553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rsidR="001B543C">
        <w:t>−</w:t>
      </w:r>
      <w:r w:rsidRPr="00DD55C3">
        <w:t>2014 годы»;</w:t>
      </w:r>
    </w:p>
    <w:p w:rsidR="00DD55C3" w:rsidRPr="00DD55C3" w:rsidRDefault="00DD55C3" w:rsidP="00DD55C3">
      <w:pPr>
        <w:ind w:firstLine="709"/>
        <w:jc w:val="both"/>
      </w:pPr>
      <w:r w:rsidRPr="00DD55C3">
        <w:t>от 18.02.2013 № 291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rsidR="001B543C">
        <w:t>−</w:t>
      </w:r>
      <w:r w:rsidRPr="00DD55C3">
        <w:t>2014 годы»;</w:t>
      </w:r>
    </w:p>
    <w:p w:rsidR="00DD55C3" w:rsidRPr="00DD55C3" w:rsidRDefault="00DD55C3" w:rsidP="00DD55C3">
      <w:pPr>
        <w:ind w:firstLine="709"/>
        <w:jc w:val="both"/>
      </w:pPr>
      <w:r w:rsidRPr="00DD55C3">
        <w:t>от 03.04.2013 № 620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rsidR="001B543C">
        <w:t>−</w:t>
      </w:r>
      <w:r w:rsidRPr="00DD55C3">
        <w:t>2014 годы»;</w:t>
      </w:r>
    </w:p>
    <w:p w:rsidR="00DD55C3" w:rsidRPr="00DD55C3" w:rsidRDefault="00DD55C3" w:rsidP="00DD55C3">
      <w:pPr>
        <w:ind w:firstLine="709"/>
        <w:jc w:val="both"/>
      </w:pPr>
      <w:r w:rsidRPr="00DD55C3">
        <w:t>от 17.05.2013 № 896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rsidR="001B543C">
        <w:t>−</w:t>
      </w:r>
      <w:r w:rsidRPr="00DD55C3">
        <w:t>2014 годы»;</w:t>
      </w:r>
    </w:p>
    <w:p w:rsidR="00DD55C3" w:rsidRPr="00DD55C3" w:rsidRDefault="00DD55C3" w:rsidP="00DD55C3">
      <w:pPr>
        <w:ind w:firstLine="709"/>
        <w:jc w:val="both"/>
      </w:pPr>
      <w:r w:rsidRPr="00DD55C3">
        <w:t>от 26.07.2013 № 1590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w:t>
      </w:r>
      <w:r w:rsidR="001B543C">
        <w:t>−</w:t>
      </w:r>
      <w:r w:rsidRPr="00DD55C3">
        <w:t>2014 годы»;</w:t>
      </w:r>
    </w:p>
    <w:p w:rsidR="00DD55C3" w:rsidRPr="00DD55C3" w:rsidRDefault="00DD55C3" w:rsidP="00DD55C3">
      <w:pPr>
        <w:ind w:firstLine="709"/>
        <w:jc w:val="both"/>
      </w:pPr>
      <w:r w:rsidRPr="00DD55C3">
        <w:t>от 30.10.2013 № 2244 «О внесении изменений в постановление админис</w:t>
      </w:r>
      <w:r w:rsidRPr="00DD55C3">
        <w:t>т</w:t>
      </w:r>
      <w:r w:rsidRPr="00DD55C3">
        <w:t>рации района от 23.11.2011 № 2090 «Об утверждении муниципальной целевой программы «Социальная поддержка населения на территории Нижневартовск</w:t>
      </w:r>
      <w:r w:rsidRPr="00DD55C3">
        <w:t>о</w:t>
      </w:r>
      <w:r w:rsidRPr="00DD55C3">
        <w:t>го района на 2012–2014 годы»;</w:t>
      </w:r>
    </w:p>
    <w:p w:rsidR="00DD55C3" w:rsidRPr="00DD55C3" w:rsidRDefault="00DD55C3" w:rsidP="00DD55C3">
      <w:pPr>
        <w:ind w:firstLine="709"/>
        <w:jc w:val="both"/>
      </w:pPr>
      <w:r w:rsidRPr="00DD55C3">
        <w:t>от 25.11.2013 № 2488 «О внесении изменений в приложения 1, 2 к мун</w:t>
      </w:r>
      <w:r w:rsidRPr="00DD55C3">
        <w:t>и</w:t>
      </w:r>
      <w:r w:rsidRPr="00DD55C3">
        <w:t>ципальной целевой программе «Социальная поддержка населения на террит</w:t>
      </w:r>
      <w:r w:rsidRPr="00DD55C3">
        <w:t>о</w:t>
      </w:r>
      <w:r w:rsidRPr="00DD55C3">
        <w:t>рии Нижневартовского района на 2012–2014 годы», утвержденной постановл</w:t>
      </w:r>
      <w:r w:rsidRPr="00DD55C3">
        <w:t>е</w:t>
      </w:r>
      <w:r w:rsidRPr="00DD55C3">
        <w:t>нием администрации района от 23.11.2011 № 2090»;</w:t>
      </w:r>
    </w:p>
    <w:p w:rsidR="00DD55C3" w:rsidRPr="00DD55C3" w:rsidRDefault="00DD55C3" w:rsidP="00DD55C3">
      <w:pPr>
        <w:ind w:firstLine="709"/>
        <w:jc w:val="both"/>
      </w:pPr>
      <w:r w:rsidRPr="00DD55C3">
        <w:t>от 23.11.2011 № 2089 «Об утверждении муниципальной целевой пр</w:t>
      </w:r>
      <w:r w:rsidRPr="00DD55C3">
        <w:t>о</w:t>
      </w:r>
      <w:r w:rsidRPr="00DD55C3">
        <w:t>граммы «Информационное общество Нижневартовского района на 2012</w:t>
      </w:r>
      <w:r w:rsidR="001B543C">
        <w:t>−</w:t>
      </w:r>
      <w:r w:rsidRPr="00DD55C3">
        <w:t>2014 годы»;</w:t>
      </w:r>
    </w:p>
    <w:p w:rsidR="00DD55C3" w:rsidRPr="00DD55C3" w:rsidRDefault="00DD55C3" w:rsidP="00DD55C3">
      <w:pPr>
        <w:shd w:val="clear" w:color="auto" w:fill="FFFFFF"/>
        <w:ind w:firstLine="709"/>
        <w:jc w:val="both"/>
      </w:pPr>
      <w:r w:rsidRPr="00DD55C3">
        <w:t>от 21.05.2012 № 925 «О внесении изменений в постановление админис</w:t>
      </w:r>
      <w:r w:rsidRPr="00DD55C3">
        <w:t>т</w:t>
      </w:r>
      <w:r w:rsidRPr="00DD55C3">
        <w:t xml:space="preserve">рации района от 23.11.2011 № 2089 «Об утверждении муниципальной целевой программы «Информационное общество Нижневартовского района </w:t>
      </w:r>
      <w:r w:rsidR="001B543C">
        <w:t xml:space="preserve">                         </w:t>
      </w:r>
      <w:r w:rsidRPr="00DD55C3">
        <w:t>на 2012</w:t>
      </w:r>
      <w:r w:rsidR="001B543C">
        <w:t>−</w:t>
      </w:r>
      <w:r w:rsidRPr="00DD55C3">
        <w:t>2014 годы»;</w:t>
      </w:r>
    </w:p>
    <w:p w:rsidR="00DD55C3" w:rsidRPr="00DD55C3" w:rsidRDefault="00DD55C3" w:rsidP="00DD55C3">
      <w:pPr>
        <w:shd w:val="clear" w:color="auto" w:fill="FFFFFF"/>
        <w:ind w:firstLine="709"/>
        <w:jc w:val="both"/>
      </w:pPr>
      <w:r w:rsidRPr="00DD55C3">
        <w:t>от 10.10.2012 № 1922 «О внесении изменений в постановление админис</w:t>
      </w:r>
      <w:r w:rsidRPr="00DD55C3">
        <w:t>т</w:t>
      </w:r>
      <w:r w:rsidRPr="00DD55C3">
        <w:t>рации района от 23.11.2011 № 2089 «Об утверждении муниципальной целевой программы «Информационное общество Нижневартовского района на 2012–2014 годы»;</w:t>
      </w:r>
    </w:p>
    <w:p w:rsidR="00DD55C3" w:rsidRPr="00DD55C3" w:rsidRDefault="00DD55C3" w:rsidP="00DD55C3">
      <w:pPr>
        <w:shd w:val="clear" w:color="auto" w:fill="FFFFFF"/>
        <w:ind w:firstLine="709"/>
        <w:jc w:val="both"/>
      </w:pPr>
      <w:r w:rsidRPr="00DD55C3">
        <w:lastRenderedPageBreak/>
        <w:t>от 18.10.2013 № 2172 «О внесении изменений в постановление админис</w:t>
      </w:r>
      <w:r w:rsidRPr="00DD55C3">
        <w:t>т</w:t>
      </w:r>
      <w:r w:rsidRPr="00DD55C3">
        <w:t>рации района от 23.11.2011 № 2089 «Об утверждении муниципальной целевой программы «Информационное общество Нижневартовского района на 2012</w:t>
      </w:r>
      <w:r w:rsidR="001B543C">
        <w:t>−</w:t>
      </w:r>
      <w:r w:rsidRPr="00DD55C3">
        <w:t>2014 годы»;</w:t>
      </w:r>
    </w:p>
    <w:p w:rsidR="00DD55C3" w:rsidRPr="00DD55C3" w:rsidRDefault="00DD55C3" w:rsidP="00DD55C3">
      <w:pPr>
        <w:ind w:firstLine="709"/>
        <w:jc w:val="both"/>
      </w:pPr>
      <w:r w:rsidRPr="00DD55C3">
        <w:t>от 23.11.2011 № 2091 «Об утверждении муниципальной целевой пр</w:t>
      </w:r>
      <w:r w:rsidRPr="00DD55C3">
        <w:t>о</w:t>
      </w:r>
      <w:r w:rsidRPr="00DD55C3">
        <w:t>граммы «Социально-экономическое развитие коренных малочисленных нар</w:t>
      </w:r>
      <w:r w:rsidRPr="00DD55C3">
        <w:t>о</w:t>
      </w:r>
      <w:r w:rsidRPr="00DD55C3">
        <w:t>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08.02.2012 № 223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22.06.2012 № 1183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28.05.2012 № 971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11.07.2012 № 1323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25.10.2012 № 2016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14.11.2013 № 2176 «О внесении изменений в постановление админис</w:t>
      </w:r>
      <w:r w:rsidRPr="00DD55C3">
        <w:t>т</w:t>
      </w:r>
      <w:r w:rsidRPr="00DD55C3">
        <w:t>рации района от 23.11.2011 № 2091 «</w:t>
      </w:r>
      <w:r w:rsidRPr="00DD55C3">
        <w:rPr>
          <w:color w:val="000000"/>
        </w:rPr>
        <w:t xml:space="preserve">О внесении изменений в приложение 1 </w:t>
      </w:r>
      <w:r w:rsidR="001B543C">
        <w:rPr>
          <w:color w:val="000000"/>
        </w:rPr>
        <w:t xml:space="preserve">             </w:t>
      </w:r>
      <w:r w:rsidRPr="00DD55C3">
        <w:rPr>
          <w:color w:val="000000"/>
        </w:rPr>
        <w:t>к муниципальной целевой программе «Социально-экономическое развитие к</w:t>
      </w:r>
      <w:r w:rsidRPr="00DD55C3">
        <w:rPr>
          <w:color w:val="000000"/>
        </w:rPr>
        <w:t>о</w:t>
      </w:r>
      <w:r w:rsidRPr="00DD55C3">
        <w:rPr>
          <w:color w:val="000000"/>
        </w:rPr>
        <w:t>ренных малочисленных народов Севера, проживающих в Нижневартовском районе, на 2012–2014 годы» утвержденной постановлением администрации района от 23.11.2011 № 2091</w:t>
      </w:r>
      <w:r w:rsidRPr="00DD55C3">
        <w:t>»;</w:t>
      </w:r>
    </w:p>
    <w:p w:rsidR="00DD55C3" w:rsidRPr="00DD55C3" w:rsidRDefault="00DD55C3" w:rsidP="00DD55C3">
      <w:pPr>
        <w:ind w:firstLine="709"/>
        <w:jc w:val="both"/>
      </w:pPr>
      <w:r w:rsidRPr="00DD55C3">
        <w:t>от 25.12.2012 № 2565 «О внесении изменений в приложение 1 к муниц</w:t>
      </w:r>
      <w:r w:rsidRPr="00DD55C3">
        <w:t>и</w:t>
      </w:r>
      <w:r w:rsidRPr="00DD55C3">
        <w:t xml:space="preserve">пальной целевой программе «Социально-экономическое развитие коренных малочисленных народов Севера, проживающих в Нижневартовском районе, </w:t>
      </w:r>
      <w:r w:rsidR="001B543C">
        <w:t xml:space="preserve">            </w:t>
      </w:r>
      <w:r w:rsidRPr="00DD55C3">
        <w:t>на 2012</w:t>
      </w:r>
      <w:r w:rsidR="001B543C">
        <w:t>−</w:t>
      </w:r>
      <w:r w:rsidRPr="00DD55C3">
        <w:t xml:space="preserve">2014 годы», утвержденной постановлением администрации района </w:t>
      </w:r>
      <w:r w:rsidR="001B543C">
        <w:t xml:space="preserve">             </w:t>
      </w:r>
      <w:r w:rsidRPr="00DD55C3">
        <w:t>от 23.11.2011 № 2091»;</w:t>
      </w:r>
    </w:p>
    <w:p w:rsidR="00DD55C3" w:rsidRPr="00DD55C3" w:rsidRDefault="00DD55C3" w:rsidP="00DD55C3">
      <w:pPr>
        <w:ind w:firstLine="709"/>
        <w:jc w:val="both"/>
      </w:pPr>
      <w:r w:rsidRPr="00DD55C3">
        <w:t>от 18.02.2013 № 290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shd w:val="clear" w:color="auto" w:fill="FFFFFF"/>
        <w:ind w:firstLine="709"/>
        <w:jc w:val="both"/>
      </w:pPr>
      <w:r w:rsidRPr="00DD55C3">
        <w:t>от 31.07.2013 № 1613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shd w:val="clear" w:color="auto" w:fill="FFFFFF"/>
        <w:ind w:firstLine="709"/>
        <w:jc w:val="both"/>
      </w:pPr>
      <w:r w:rsidRPr="00DD55C3">
        <w:lastRenderedPageBreak/>
        <w:t>от 30.08.2013 № 1838 «О внесении изменений в приложения 1, 2 к мун</w:t>
      </w:r>
      <w:r w:rsidRPr="00DD55C3">
        <w:t>и</w:t>
      </w:r>
      <w:r w:rsidRPr="00DD55C3">
        <w:t xml:space="preserve">ципальной целевой программе «Социально-экономическое развитие коренных малочисленных народов Севера, проживающих в Нижневартовском районе, </w:t>
      </w:r>
      <w:r w:rsidR="001B543C">
        <w:t xml:space="preserve">              </w:t>
      </w:r>
      <w:r w:rsidRPr="00DD55C3">
        <w:t xml:space="preserve">на 2012–2014 годы», утвержденной постановлением администрации района </w:t>
      </w:r>
      <w:r w:rsidR="001B543C">
        <w:t xml:space="preserve">            </w:t>
      </w:r>
      <w:r w:rsidRPr="00DD55C3">
        <w:t>от 23.11.2011 № 2091»;</w:t>
      </w:r>
    </w:p>
    <w:p w:rsidR="00DD55C3" w:rsidRPr="00DD55C3" w:rsidRDefault="00DD55C3" w:rsidP="00DD55C3">
      <w:pPr>
        <w:shd w:val="clear" w:color="auto" w:fill="FFFFFF"/>
        <w:ind w:firstLine="709"/>
        <w:jc w:val="both"/>
      </w:pPr>
      <w:r w:rsidRPr="00DD55C3">
        <w:t>от 31.10.2013 № 2253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06.12.2013 № 2621 «О внесении изменений в постановление админис</w:t>
      </w:r>
      <w:r w:rsidRPr="00DD55C3">
        <w:t>т</w:t>
      </w:r>
      <w:r w:rsidRPr="00DD55C3">
        <w:t>рации района от 23.11.2011 № 2091 «Об утверждении муниципальной целевой программы «Социально-экономическое развитие коренных малочисленных н</w:t>
      </w:r>
      <w:r w:rsidRPr="00DD55C3">
        <w:t>а</w:t>
      </w:r>
      <w:r w:rsidRPr="00DD55C3">
        <w:t>родов Севера, проживающих в Нижневартовском районе, на 2012</w:t>
      </w:r>
      <w:r w:rsidR="001B543C">
        <w:t>−</w:t>
      </w:r>
      <w:r w:rsidRPr="00DD55C3">
        <w:t>2014 годы»;</w:t>
      </w:r>
    </w:p>
    <w:p w:rsidR="00DD55C3" w:rsidRPr="00DD55C3" w:rsidRDefault="00DD55C3" w:rsidP="00DD55C3">
      <w:pPr>
        <w:ind w:firstLine="709"/>
        <w:jc w:val="both"/>
      </w:pPr>
      <w:r w:rsidRPr="00DD55C3">
        <w:t>от 24.11.2011 № 2108 «Об утверждении муниципальной целевой пр</w:t>
      </w:r>
      <w:r w:rsidRPr="00DD55C3">
        <w:t>о</w:t>
      </w:r>
      <w:r w:rsidRPr="00DD55C3">
        <w:t>граммы «Организация отдыха в каникулярное время, оздоровления, занятости детей и подростков Нижневартовского района на 2012</w:t>
      </w:r>
      <w:r w:rsidR="001B543C">
        <w:t>−</w:t>
      </w:r>
      <w:r w:rsidRPr="00DD55C3">
        <w:t>2014 годы»;</w:t>
      </w:r>
    </w:p>
    <w:p w:rsidR="00DD55C3" w:rsidRPr="00DD55C3" w:rsidRDefault="00DD55C3" w:rsidP="00DD55C3">
      <w:pPr>
        <w:ind w:firstLine="709"/>
        <w:jc w:val="both"/>
      </w:pPr>
      <w:r w:rsidRPr="00DD55C3">
        <w:t>от 13.03.2012 № 448 «О внесении изменений в постановление админис</w:t>
      </w:r>
      <w:r w:rsidRPr="00DD55C3">
        <w:t>т</w:t>
      </w:r>
      <w:r w:rsidRPr="00DD55C3">
        <w:t xml:space="preserve">рации района от 24.11.2011 № 2108 «Об утверждении муниципальной целевой программы «Организация отдыха детей в каникулярное время, оздоровления, занятости детей, подростков и молодежи Нижневартовского района </w:t>
      </w:r>
      <w:r w:rsidR="001B543C">
        <w:t xml:space="preserve">                           </w:t>
      </w:r>
      <w:r w:rsidRPr="00DD55C3">
        <w:t>на 2012−2014 годы»;</w:t>
      </w:r>
    </w:p>
    <w:p w:rsidR="00DD55C3" w:rsidRPr="00DD55C3" w:rsidRDefault="00DD55C3" w:rsidP="00DD55C3">
      <w:pPr>
        <w:ind w:firstLine="709"/>
        <w:jc w:val="both"/>
      </w:pPr>
      <w:r w:rsidRPr="00DD55C3">
        <w:t>от 19.06.2012 № 1156 «О внесении изменений в постановление админис</w:t>
      </w:r>
      <w:r w:rsidRPr="00DD55C3">
        <w:t>т</w:t>
      </w:r>
      <w:r w:rsidRPr="00DD55C3">
        <w:t xml:space="preserve">рации района от 24.11.2011 № 2108 «Об утверждении муниципальной целевой программы «Организация отдыха детей в каникулярное время, оздоровления, занятости детей, подростков и молодежи Нижневартовского района </w:t>
      </w:r>
      <w:r w:rsidR="001B543C">
        <w:t xml:space="preserve">                   </w:t>
      </w:r>
      <w:r w:rsidRPr="00DD55C3">
        <w:t>на 2012−2014 годы»;</w:t>
      </w:r>
    </w:p>
    <w:p w:rsidR="00DD55C3" w:rsidRPr="00DD55C3" w:rsidRDefault="00DD55C3" w:rsidP="00DD55C3">
      <w:pPr>
        <w:ind w:firstLine="709"/>
        <w:jc w:val="both"/>
      </w:pPr>
      <w:r w:rsidRPr="00DD55C3">
        <w:t>от 09.11.2012 № 2136 «О внесении изменений в постановление админис</w:t>
      </w:r>
      <w:r w:rsidRPr="00DD55C3">
        <w:t>т</w:t>
      </w:r>
      <w:r w:rsidRPr="00DD55C3">
        <w:t xml:space="preserve">рации района от 24.11.2011 № 2108 «Об утверждении муниципальной целевой программы «Организация отдыха детей в каникулярное время, оздоровления, занятости детей, подростков и молодежи Нижневартовского района </w:t>
      </w:r>
      <w:r w:rsidR="001B543C">
        <w:t xml:space="preserve">                           </w:t>
      </w:r>
      <w:r w:rsidRPr="00DD55C3">
        <w:t>на 2012−2014 годы»;</w:t>
      </w:r>
    </w:p>
    <w:p w:rsidR="00DD55C3" w:rsidRPr="00DD55C3" w:rsidRDefault="00DD55C3" w:rsidP="00DD55C3">
      <w:pPr>
        <w:ind w:firstLine="709"/>
        <w:jc w:val="both"/>
      </w:pPr>
      <w:r w:rsidRPr="00DD55C3">
        <w:t>от 22.04.2013 № 741 «О внесении изменений в постановление админис</w:t>
      </w:r>
      <w:r w:rsidRPr="00DD55C3">
        <w:t>т</w:t>
      </w:r>
      <w:r w:rsidRPr="00DD55C3">
        <w:t>рации района от 24.11.2011 № 2108 «Об утверждении муниципальной целевой программы «Организация отдыха детей в каникулярное время, оздоровления, занятости детей, подростков и молодежи Нижневартовского района</w:t>
      </w:r>
      <w:r w:rsidR="001B543C">
        <w:t xml:space="preserve">                          </w:t>
      </w:r>
      <w:r w:rsidRPr="00DD55C3">
        <w:t xml:space="preserve"> на 2012−2014 годы»;</w:t>
      </w:r>
    </w:p>
    <w:p w:rsidR="00DD55C3" w:rsidRPr="00DD55C3" w:rsidRDefault="00DD55C3" w:rsidP="00DD55C3">
      <w:pPr>
        <w:ind w:firstLine="709"/>
        <w:jc w:val="both"/>
      </w:pPr>
      <w:r w:rsidRPr="00DD55C3">
        <w:t>от 23.05.2013 № 977 «О внесении изменений в постановление админис</w:t>
      </w:r>
      <w:r w:rsidRPr="00DD55C3">
        <w:t>т</w:t>
      </w:r>
      <w:r w:rsidRPr="00DD55C3">
        <w:t xml:space="preserve">рации района от 24.11.2011 № 2108 «Об утверждении муниципальной целевой программы «Организация отдыха детей в каникулярное время, оздоровления, занятости детей, подростков и молодежи Нижневартовского района </w:t>
      </w:r>
      <w:r w:rsidR="001B543C">
        <w:t xml:space="preserve">                         </w:t>
      </w:r>
      <w:r w:rsidRPr="00DD55C3">
        <w:t>на 2012−2014 годы»;</w:t>
      </w:r>
    </w:p>
    <w:p w:rsidR="00DD55C3" w:rsidRPr="00DD55C3" w:rsidRDefault="00DD55C3" w:rsidP="00DD55C3">
      <w:pPr>
        <w:tabs>
          <w:tab w:val="left" w:pos="709"/>
          <w:tab w:val="left" w:pos="3402"/>
          <w:tab w:val="left" w:pos="4820"/>
        </w:tabs>
        <w:ind w:firstLine="709"/>
        <w:jc w:val="both"/>
      </w:pPr>
      <w:r w:rsidRPr="00DD55C3">
        <w:t>от 05.07.2013 № 1403 «О внесении изменений в приложение 1 к муниц</w:t>
      </w:r>
      <w:r w:rsidRPr="00DD55C3">
        <w:t>и</w:t>
      </w:r>
      <w:r w:rsidRPr="00DD55C3">
        <w:t>пальной целевой программе «Организация отдыха в каникулярное время, озд</w:t>
      </w:r>
      <w:r w:rsidRPr="00DD55C3">
        <w:t>о</w:t>
      </w:r>
      <w:r w:rsidRPr="00DD55C3">
        <w:t xml:space="preserve">ровления, занятости детей и подростков Нижневартовского района </w:t>
      </w:r>
      <w:r w:rsidR="001B543C">
        <w:t xml:space="preserve">                         </w:t>
      </w:r>
      <w:r w:rsidRPr="00DD55C3">
        <w:t xml:space="preserve">на 2012−2014 годы», утвержденной постановлением администрации района </w:t>
      </w:r>
      <w:r w:rsidR="001B543C">
        <w:t xml:space="preserve">              </w:t>
      </w:r>
      <w:r w:rsidRPr="00DD55C3">
        <w:t>от 24.11.2011 № 2108»;</w:t>
      </w:r>
    </w:p>
    <w:p w:rsidR="00DD55C3" w:rsidRPr="00DD55C3" w:rsidRDefault="00DD55C3" w:rsidP="00DD55C3">
      <w:pPr>
        <w:ind w:firstLine="709"/>
        <w:jc w:val="both"/>
      </w:pPr>
      <w:r w:rsidRPr="00DD55C3">
        <w:lastRenderedPageBreak/>
        <w:t>от 24.11.2011 № 2107 «Об утверждении муниципальной целевой пр</w:t>
      </w:r>
      <w:r w:rsidRPr="00DD55C3">
        <w:t>о</w:t>
      </w:r>
      <w:r w:rsidRPr="00DD55C3">
        <w:t>граммы «Обеспечение граждан жилыми помещениями на 2012</w:t>
      </w:r>
      <w:r w:rsidR="001B543C">
        <w:t>−</w:t>
      </w:r>
      <w:r w:rsidRPr="00DD55C3">
        <w:t xml:space="preserve">2013 годы </w:t>
      </w:r>
      <w:r w:rsidR="001B543C">
        <w:t xml:space="preserve">                  </w:t>
      </w:r>
      <w:r w:rsidRPr="00DD55C3">
        <w:t>и на период до 2015 года»;</w:t>
      </w:r>
    </w:p>
    <w:p w:rsidR="00DD55C3" w:rsidRPr="00DD55C3" w:rsidRDefault="00DD55C3" w:rsidP="00DD55C3">
      <w:pPr>
        <w:ind w:firstLine="709"/>
        <w:jc w:val="both"/>
      </w:pPr>
      <w:r w:rsidRPr="00DD55C3">
        <w:t>от 21.02.2012 № 329 «О внесении изменений в постановление админис</w:t>
      </w:r>
      <w:r w:rsidRPr="00DD55C3">
        <w:t>т</w:t>
      </w:r>
      <w:r w:rsidRPr="00DD55C3">
        <w:t>рации района от 24.11.2011 № 2107 «Об утверждении муниципальной целевой программы «Обеспечение граждан жилыми помещениями на 2012</w:t>
      </w:r>
      <w:r w:rsidR="001B543C">
        <w:t>−</w:t>
      </w:r>
      <w:r w:rsidRPr="00DD55C3">
        <w:t xml:space="preserve">2013 годы </w:t>
      </w:r>
      <w:r w:rsidR="001B543C">
        <w:t xml:space="preserve">        </w:t>
      </w:r>
      <w:r w:rsidRPr="00DD55C3">
        <w:t>и на период до 2015 года»;</w:t>
      </w:r>
    </w:p>
    <w:p w:rsidR="00DD55C3" w:rsidRPr="00DD55C3" w:rsidRDefault="00DD55C3" w:rsidP="00DD55C3">
      <w:pPr>
        <w:ind w:firstLine="709"/>
        <w:jc w:val="both"/>
      </w:pPr>
      <w:r w:rsidRPr="00DD55C3">
        <w:t>от 03.04.2012 № 600 «О внесении изменений в постановление админис</w:t>
      </w:r>
      <w:r w:rsidRPr="00DD55C3">
        <w:t>т</w:t>
      </w:r>
      <w:r w:rsidRPr="00DD55C3">
        <w:t>рации района от 24.11.2011 № 2107 «Об утверждении муниципальной целевой программы «Обеспечение граждан жилыми помещениями на 2012</w:t>
      </w:r>
      <w:r w:rsidR="001B543C">
        <w:t>−</w:t>
      </w:r>
      <w:r w:rsidRPr="00DD55C3">
        <w:t>2013 годы</w:t>
      </w:r>
      <w:r w:rsidR="001B543C">
        <w:t xml:space="preserve">            </w:t>
      </w:r>
      <w:r w:rsidRPr="00DD55C3">
        <w:t xml:space="preserve"> и на период до 2015 года»;</w:t>
      </w:r>
    </w:p>
    <w:p w:rsidR="00DD55C3" w:rsidRPr="00DD55C3" w:rsidRDefault="00DD55C3" w:rsidP="00DD55C3">
      <w:pPr>
        <w:ind w:firstLine="709"/>
        <w:jc w:val="both"/>
      </w:pPr>
      <w:r w:rsidRPr="00DD55C3">
        <w:t>от 25.04.2012 № 765 «О внесении изменений в постановление админис</w:t>
      </w:r>
      <w:r w:rsidRPr="00DD55C3">
        <w:t>т</w:t>
      </w:r>
      <w:r w:rsidRPr="00DD55C3">
        <w:t>рации района от 24.11.2011 № 2107 «Об утверждении муниципальной целевой программы «Обеспечение граждан жилыми помещениями на 2012</w:t>
      </w:r>
      <w:r w:rsidR="001B543C">
        <w:t>−</w:t>
      </w:r>
      <w:r w:rsidRPr="00DD55C3">
        <w:t xml:space="preserve">2013 годы </w:t>
      </w:r>
      <w:r w:rsidR="001B543C">
        <w:t xml:space="preserve"> </w:t>
      </w:r>
      <w:r w:rsidRPr="00DD55C3">
        <w:t>и на период до 2015 года»;</w:t>
      </w:r>
    </w:p>
    <w:p w:rsidR="00DD55C3" w:rsidRPr="00DD55C3" w:rsidRDefault="00DD55C3" w:rsidP="00DD55C3">
      <w:pPr>
        <w:ind w:firstLine="709"/>
        <w:jc w:val="both"/>
      </w:pPr>
      <w:r w:rsidRPr="00DD55C3">
        <w:t>от 20.11.2012 № 2206 «О внесении изменений в постановление админис</w:t>
      </w:r>
      <w:r w:rsidRPr="00DD55C3">
        <w:t>т</w:t>
      </w:r>
      <w:r w:rsidRPr="00DD55C3">
        <w:t>рации района от 24.11.2011 № 2107 «Об утверждении муниципальной целевой программы «Обеспечение граждан жилыми помещениями на 2012</w:t>
      </w:r>
      <w:r w:rsidR="001B543C">
        <w:t>−</w:t>
      </w:r>
      <w:r w:rsidRPr="00DD55C3">
        <w:t xml:space="preserve">2013 годы </w:t>
      </w:r>
      <w:r w:rsidR="001B543C">
        <w:t xml:space="preserve">          </w:t>
      </w:r>
      <w:r w:rsidRPr="00DD55C3">
        <w:t>и на период до 2015 года»;</w:t>
      </w:r>
    </w:p>
    <w:p w:rsidR="00DD55C3" w:rsidRPr="00DD55C3" w:rsidRDefault="00DD55C3" w:rsidP="00DD55C3">
      <w:pPr>
        <w:ind w:firstLine="709"/>
        <w:jc w:val="both"/>
      </w:pPr>
      <w:r w:rsidRPr="00DD55C3">
        <w:t>от 27.12.2012 № 2616 «О внесении изменений в постановление админис</w:t>
      </w:r>
      <w:r w:rsidRPr="00DD55C3">
        <w:t>т</w:t>
      </w:r>
      <w:r w:rsidRPr="00DD55C3">
        <w:t>рации района от 24.11.2011 № 2107 «Об утверждении муниципальной целевой программы «Обеспечение граждан жилыми помещениями на 2012</w:t>
      </w:r>
      <w:r w:rsidR="001B543C">
        <w:t>−</w:t>
      </w:r>
      <w:r w:rsidRPr="00DD55C3">
        <w:t xml:space="preserve">2013 годы </w:t>
      </w:r>
      <w:r w:rsidR="001B543C">
        <w:t xml:space="preserve">          </w:t>
      </w:r>
      <w:r w:rsidRPr="00DD55C3">
        <w:t>и на период до 2015 года»;</w:t>
      </w:r>
    </w:p>
    <w:p w:rsidR="00DD55C3" w:rsidRPr="00DD55C3" w:rsidRDefault="00DD55C3" w:rsidP="00DD55C3">
      <w:pPr>
        <w:ind w:firstLine="709"/>
        <w:jc w:val="both"/>
      </w:pPr>
      <w:r w:rsidRPr="00DD55C3">
        <w:t>от 08.05.2013 № 849 «О внесении изменений в постановление админис</w:t>
      </w:r>
      <w:r w:rsidRPr="00DD55C3">
        <w:t>т</w:t>
      </w:r>
      <w:r w:rsidRPr="00DD55C3">
        <w:t>рации района от 24.11.2011 № 2107 «Об утверждении муниципальной целевой программы «Обеспечение граждан жилыми помещениями на 2012</w:t>
      </w:r>
      <w:r w:rsidR="001B543C">
        <w:t>−</w:t>
      </w:r>
      <w:r w:rsidRPr="00DD55C3">
        <w:t xml:space="preserve">2013 годы </w:t>
      </w:r>
      <w:r w:rsidR="001B543C">
        <w:t xml:space="preserve">          </w:t>
      </w:r>
      <w:r w:rsidRPr="00DD55C3">
        <w:t>и на период до 2015 года»;</w:t>
      </w:r>
    </w:p>
    <w:p w:rsidR="00DD55C3" w:rsidRPr="00DD55C3" w:rsidRDefault="00DD55C3" w:rsidP="00DD55C3">
      <w:pPr>
        <w:ind w:firstLine="709"/>
        <w:jc w:val="both"/>
      </w:pPr>
      <w:r w:rsidRPr="00DD55C3">
        <w:t>от 13.03.2013 № 440 «</w:t>
      </w:r>
      <w:r w:rsidRPr="00DD55C3">
        <w:rPr>
          <w:lang w:eastAsia="en-US"/>
        </w:rPr>
        <w:t>О внесении изменений в приложение к постановл</w:t>
      </w:r>
      <w:r w:rsidRPr="00DD55C3">
        <w:rPr>
          <w:lang w:eastAsia="en-US"/>
        </w:rPr>
        <w:t>е</w:t>
      </w:r>
      <w:r w:rsidRPr="00DD55C3">
        <w:rPr>
          <w:lang w:eastAsia="en-US"/>
        </w:rPr>
        <w:t>нию администрации района от 24.11.2011 № 2107 «Об утверждении муниц</w:t>
      </w:r>
      <w:r w:rsidRPr="00DD55C3">
        <w:rPr>
          <w:lang w:eastAsia="en-US"/>
        </w:rPr>
        <w:t>и</w:t>
      </w:r>
      <w:r w:rsidRPr="00DD55C3">
        <w:rPr>
          <w:lang w:eastAsia="en-US"/>
        </w:rPr>
        <w:t xml:space="preserve">пальной целевой программы «Обеспечение граждан жилыми помещениями </w:t>
      </w:r>
      <w:r w:rsidR="001B543C">
        <w:rPr>
          <w:lang w:eastAsia="en-US"/>
        </w:rPr>
        <w:t xml:space="preserve">            </w:t>
      </w:r>
      <w:r w:rsidRPr="00DD55C3">
        <w:rPr>
          <w:lang w:eastAsia="en-US"/>
        </w:rPr>
        <w:t>на 2012−2013 годы и на период до 2015 года»</w:t>
      </w:r>
      <w:r w:rsidRPr="00DD55C3">
        <w:t>;</w:t>
      </w:r>
    </w:p>
    <w:p w:rsidR="00DD55C3" w:rsidRPr="00DD55C3" w:rsidRDefault="00DD55C3" w:rsidP="00DD55C3">
      <w:pPr>
        <w:ind w:firstLine="709"/>
        <w:jc w:val="both"/>
      </w:pPr>
      <w:r w:rsidRPr="00DD55C3">
        <w:t>от 31.05.2013 № 1030 «О внесении изменений в постановление админис</w:t>
      </w:r>
      <w:r w:rsidRPr="00DD55C3">
        <w:t>т</w:t>
      </w:r>
      <w:r w:rsidRPr="00DD55C3">
        <w:t>рации района от 24.11.2011 № 2107 «Об утверждении муниципальной целевой программы «Обеспечение граждан жилыми помещениями на 2012</w:t>
      </w:r>
      <w:r w:rsidR="001B543C">
        <w:t>−</w:t>
      </w:r>
      <w:r w:rsidRPr="00DD55C3">
        <w:t>2013 годы</w:t>
      </w:r>
      <w:r w:rsidR="001B543C">
        <w:t xml:space="preserve">             </w:t>
      </w:r>
      <w:r w:rsidRPr="00DD55C3">
        <w:t xml:space="preserve"> и на период до 2015 года»;</w:t>
      </w:r>
    </w:p>
    <w:p w:rsidR="00DD55C3" w:rsidRPr="00DD55C3" w:rsidRDefault="00DD55C3" w:rsidP="00DD55C3">
      <w:pPr>
        <w:ind w:firstLine="709"/>
        <w:jc w:val="both"/>
      </w:pPr>
      <w:r w:rsidRPr="00DD55C3">
        <w:t>от 18.12.2013 № 2735 «</w:t>
      </w:r>
      <w:r w:rsidRPr="00DD55C3">
        <w:rPr>
          <w:lang w:eastAsia="en-US"/>
        </w:rPr>
        <w:t>О внесении изменений в постановление админис</w:t>
      </w:r>
      <w:r w:rsidRPr="00DD55C3">
        <w:rPr>
          <w:lang w:eastAsia="en-US"/>
        </w:rPr>
        <w:t>т</w:t>
      </w:r>
      <w:r w:rsidRPr="00DD55C3">
        <w:rPr>
          <w:lang w:eastAsia="en-US"/>
        </w:rPr>
        <w:t>рации района от 24.11.2011 № 2107 «Об утверждении муниципальной целевой программы «Обеспечение граждан жилыми помещениями на 2012−2013 годы</w:t>
      </w:r>
      <w:r w:rsidR="001B543C">
        <w:rPr>
          <w:lang w:eastAsia="en-US"/>
        </w:rPr>
        <w:t xml:space="preserve">          </w:t>
      </w:r>
      <w:r w:rsidRPr="00DD55C3">
        <w:rPr>
          <w:lang w:eastAsia="en-US"/>
        </w:rPr>
        <w:t xml:space="preserve"> и на период до 2015 года»</w:t>
      </w:r>
      <w:r w:rsidRPr="00DD55C3">
        <w:t>;</w:t>
      </w:r>
    </w:p>
    <w:p w:rsidR="00DD55C3" w:rsidRPr="00DD55C3" w:rsidRDefault="00DD55C3" w:rsidP="00DD55C3">
      <w:pPr>
        <w:ind w:firstLine="709"/>
        <w:jc w:val="both"/>
      </w:pPr>
      <w:r w:rsidRPr="00DD55C3">
        <w:t>от 23.11.2011 № 2088 «Об утверждении муниципальной целевой пр</w:t>
      </w:r>
      <w:r w:rsidRPr="00DD55C3">
        <w:t>о</w:t>
      </w:r>
      <w:r w:rsidRPr="00DD55C3">
        <w:t>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t>от 17.02.2012 № 291 «О внесении изменений в постановление админис</w:t>
      </w:r>
      <w:r w:rsidRPr="00DD55C3">
        <w:t>т</w:t>
      </w:r>
      <w:r w:rsidRPr="00DD55C3">
        <w:t>рации района от 23.11.2011 № 2088 «Об утверждении муниципальной целевой программы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lastRenderedPageBreak/>
        <w:t>от 13.06.2012 № 1107 «О внесении изменений в постановление админис</w:t>
      </w:r>
      <w:r w:rsidRPr="00DD55C3">
        <w:t>т</w:t>
      </w:r>
      <w:r w:rsidRPr="00DD55C3">
        <w:t>рации района от 23.11.2011 № 2088 «Об утверждении муниципальной целевой программы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t>от 12.10.2012 № 1957 «О внесении изменений в постановление админис</w:t>
      </w:r>
      <w:r w:rsidRPr="00DD55C3">
        <w:t>т</w:t>
      </w:r>
      <w:r w:rsidRPr="00DD55C3">
        <w:t>рации района от 23.11.2011 № 2088 «Об утверждении муниципальной целевой программы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t>от 04.12.2012 № 2370 «О внесении изменений в постановление админис</w:t>
      </w:r>
      <w:r w:rsidRPr="00DD55C3">
        <w:t>т</w:t>
      </w:r>
      <w:r w:rsidRPr="00DD55C3">
        <w:t>рации района от 23.11.2011 № 2088 «Об утверждении муниципальной целевой программы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t>от 04.03.2013 № 390 «О внесении изменений в постановление админис</w:t>
      </w:r>
      <w:r w:rsidRPr="00DD55C3">
        <w:t>т</w:t>
      </w:r>
      <w:r w:rsidRPr="00DD55C3">
        <w:t>рации района от 23.11.2011 № 2088 «Об утверждении муниципальной целевой программы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t>от 02.07.2013 № 1344 «О внесении изменений в приложение к постано</w:t>
      </w:r>
      <w:r w:rsidRPr="00DD55C3">
        <w:t>в</w:t>
      </w:r>
      <w:r w:rsidRPr="00DD55C3">
        <w:t>лению администрации района от 23.11.2011 № 2088 «Об утверждении муниц</w:t>
      </w:r>
      <w:r w:rsidRPr="00DD55C3">
        <w:t>и</w:t>
      </w:r>
      <w:r w:rsidRPr="00DD55C3">
        <w:t>пальной целевой программы «Обеспечение экологической безопасности</w:t>
      </w:r>
      <w:r w:rsidR="001B543C">
        <w:t xml:space="preserve">                    </w:t>
      </w:r>
      <w:r w:rsidRPr="00DD55C3">
        <w:t xml:space="preserve"> в Нижневартовском районе в 2012–2014 годах»;</w:t>
      </w:r>
    </w:p>
    <w:p w:rsidR="00DD55C3" w:rsidRPr="00DD55C3" w:rsidRDefault="00DD55C3" w:rsidP="00DD55C3">
      <w:pPr>
        <w:ind w:firstLine="709"/>
        <w:jc w:val="both"/>
      </w:pPr>
      <w:r w:rsidRPr="00DD55C3">
        <w:t>от 17.10.2013 № 2166 «О внесении изменений в постановление админис</w:t>
      </w:r>
      <w:r w:rsidRPr="00DD55C3">
        <w:t>т</w:t>
      </w:r>
      <w:r w:rsidRPr="00DD55C3">
        <w:t>рации района от 23.11.2011 № 2088 «Об утверждении муниципальной целевой программы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t>от 13.11.2013 № 2360 «О внесении изменений в постановление админис</w:t>
      </w:r>
      <w:r w:rsidRPr="00DD55C3">
        <w:t>т</w:t>
      </w:r>
      <w:r w:rsidRPr="00DD55C3">
        <w:t>рации района от 23.11.2011 № 2088 «Об утверждении муниципальной целевой программы «Обеспечение экологической безопасности в Нижневартовском районе в 2012</w:t>
      </w:r>
      <w:r w:rsidR="001B543C">
        <w:t>−</w:t>
      </w:r>
      <w:r w:rsidRPr="00DD55C3">
        <w:t>2014 годах»;</w:t>
      </w:r>
    </w:p>
    <w:p w:rsidR="00DD55C3" w:rsidRPr="00DD55C3" w:rsidRDefault="00DD55C3" w:rsidP="00DD55C3">
      <w:pPr>
        <w:ind w:firstLine="709"/>
        <w:jc w:val="both"/>
      </w:pPr>
      <w:r w:rsidRPr="00DD55C3">
        <w:t>от 07.02.2012 № 214 «Об утверждении муниципальной целевой програ</w:t>
      </w:r>
      <w:r w:rsidRPr="00DD55C3">
        <w:t>м</w:t>
      </w:r>
      <w:r w:rsidRPr="00DD55C3">
        <w:t>мы «Комплексные меры профилактики наркомании и алкоголизма среди детей, подростков и молодежи на 2012</w:t>
      </w:r>
      <w:r w:rsidR="001B543C">
        <w:t>−</w:t>
      </w:r>
      <w:r w:rsidRPr="00DD55C3">
        <w:t>2014 годы»;</w:t>
      </w:r>
    </w:p>
    <w:p w:rsidR="00DD55C3" w:rsidRPr="00DD55C3" w:rsidRDefault="00DD55C3" w:rsidP="00DD55C3">
      <w:pPr>
        <w:ind w:firstLine="709"/>
        <w:jc w:val="both"/>
      </w:pPr>
      <w:r w:rsidRPr="00DD55C3">
        <w:t>от 10.10.2012 № 1923 «О внесении изменений в постановление админис</w:t>
      </w:r>
      <w:r w:rsidRPr="00DD55C3">
        <w:t>т</w:t>
      </w:r>
      <w:r w:rsidRPr="00DD55C3">
        <w:t>рации района от 07.02.2012 № 214 «Об утверждении муниципальной целевой программы «Комплексные меры профилактики наркомании и алкоголизма ср</w:t>
      </w:r>
      <w:r w:rsidRPr="00DD55C3">
        <w:t>е</w:t>
      </w:r>
      <w:r w:rsidRPr="00DD55C3">
        <w:t>ди детей, подростков и молодежи на 2012</w:t>
      </w:r>
      <w:r w:rsidR="001B543C">
        <w:t>−</w:t>
      </w:r>
      <w:r w:rsidRPr="00DD55C3">
        <w:t>2014 годы»;</w:t>
      </w:r>
    </w:p>
    <w:p w:rsidR="00DD55C3" w:rsidRPr="00DD55C3" w:rsidRDefault="00DD55C3" w:rsidP="00DD55C3">
      <w:pPr>
        <w:ind w:firstLine="709"/>
        <w:jc w:val="both"/>
      </w:pPr>
      <w:r w:rsidRPr="00DD55C3">
        <w:t>от 06.06.2012 № 1066 «Об утверждении муниципальной целевой пр</w:t>
      </w:r>
      <w:r w:rsidRPr="00DD55C3">
        <w:t>о</w:t>
      </w:r>
      <w:r w:rsidRPr="00DD55C3">
        <w:t>граммы «Повышение безопасности дорожного движения на территории Ни</w:t>
      </w:r>
      <w:r w:rsidRPr="00DD55C3">
        <w:t>ж</w:t>
      </w:r>
      <w:r w:rsidRPr="00DD55C3">
        <w:t>невартовского района на 2012</w:t>
      </w:r>
      <w:r w:rsidR="001B543C">
        <w:t>−</w:t>
      </w:r>
      <w:r w:rsidRPr="00DD55C3">
        <w:t>2013 годы»;</w:t>
      </w:r>
    </w:p>
    <w:p w:rsidR="00DD55C3" w:rsidRPr="00DD55C3" w:rsidRDefault="00DD55C3" w:rsidP="00DD55C3">
      <w:pPr>
        <w:ind w:firstLine="709"/>
        <w:jc w:val="both"/>
      </w:pPr>
      <w:r w:rsidRPr="00DD55C3">
        <w:t>от 05.09.2012 № 1705 «О внесении изменений в постановление админис</w:t>
      </w:r>
      <w:r w:rsidRPr="00DD55C3">
        <w:t>т</w:t>
      </w:r>
      <w:r w:rsidRPr="00DD55C3">
        <w:t>рации района от 06.06.2012 № 1066 «Об утверждении муниципальной целевой программы «Повышение безопасности дорожного движения на территории Нижневартовского района на 2012</w:t>
      </w:r>
      <w:r w:rsidR="001B543C">
        <w:t>−</w:t>
      </w:r>
      <w:r w:rsidRPr="00DD55C3">
        <w:t>2013 годы»;</w:t>
      </w:r>
    </w:p>
    <w:p w:rsidR="00DD55C3" w:rsidRPr="00DD55C3" w:rsidRDefault="00DD55C3" w:rsidP="00DD55C3">
      <w:pPr>
        <w:ind w:firstLine="709"/>
        <w:jc w:val="both"/>
      </w:pPr>
      <w:r w:rsidRPr="00DD55C3">
        <w:t>от 14.11.2012 № 2182 «О внесении изменений в постановление админис</w:t>
      </w:r>
      <w:r w:rsidRPr="00DD55C3">
        <w:t>т</w:t>
      </w:r>
      <w:r w:rsidRPr="00DD55C3">
        <w:t xml:space="preserve">рации района от 06.06.2012 № 1066 «О внесении изменений в приложение 1 </w:t>
      </w:r>
      <w:r w:rsidR="001B543C">
        <w:t xml:space="preserve">              </w:t>
      </w:r>
      <w:r w:rsidRPr="00DD55C3">
        <w:t xml:space="preserve">к муниципальной целевой программе «Повышение безопасности дорожного </w:t>
      </w:r>
      <w:r w:rsidRPr="00DD55C3">
        <w:lastRenderedPageBreak/>
        <w:t xml:space="preserve">движения на территории Нижневартовского района на 2012–2015 годы», </w:t>
      </w:r>
      <w:r w:rsidR="001B543C">
        <w:t xml:space="preserve">              </w:t>
      </w:r>
      <w:r w:rsidRPr="00DD55C3">
        <w:t>утвержденной постановлением администрации района от 06.06.2012 № 1066»;</w:t>
      </w:r>
    </w:p>
    <w:p w:rsidR="00DD55C3" w:rsidRPr="00DD55C3" w:rsidRDefault="00DD55C3" w:rsidP="00DD55C3">
      <w:pPr>
        <w:ind w:firstLine="709"/>
        <w:jc w:val="both"/>
      </w:pPr>
      <w:r w:rsidRPr="00DD55C3">
        <w:t>от 26.12.2012 № 2603 «О внесении изменений в постановление админис</w:t>
      </w:r>
      <w:r w:rsidRPr="00DD55C3">
        <w:t>т</w:t>
      </w:r>
      <w:r w:rsidRPr="00DD55C3">
        <w:t>рации района от 06.06.2012 № 1066 «Повышение безопасности дорожного дв</w:t>
      </w:r>
      <w:r w:rsidRPr="00DD55C3">
        <w:t>и</w:t>
      </w:r>
      <w:r w:rsidRPr="00DD55C3">
        <w:t>жения на территории Нижневартовского района на 2012–2015 годы»;</w:t>
      </w:r>
    </w:p>
    <w:p w:rsidR="00DD55C3" w:rsidRPr="00DD55C3" w:rsidRDefault="00DD55C3" w:rsidP="00DD55C3">
      <w:pPr>
        <w:ind w:firstLine="709"/>
        <w:jc w:val="both"/>
      </w:pPr>
      <w:r w:rsidRPr="00DD55C3">
        <w:t>от 05.04.2013 № 633 «О внесении изменений в постановление админис</w:t>
      </w:r>
      <w:r w:rsidRPr="00DD55C3">
        <w:t>т</w:t>
      </w:r>
      <w:r w:rsidRPr="00DD55C3">
        <w:t>рации района от 06.06.2012 № 1066 «Об утверждении муниципальной целевой программы «Повышение безопасности дорожного движения на территории Нижневартовского района на 2012–2015 годы»;</w:t>
      </w:r>
    </w:p>
    <w:p w:rsidR="00DD55C3" w:rsidRPr="00DD55C3" w:rsidRDefault="00DD55C3" w:rsidP="00DD55C3">
      <w:pPr>
        <w:ind w:firstLine="709"/>
        <w:jc w:val="both"/>
      </w:pPr>
      <w:r w:rsidRPr="00DD55C3">
        <w:t>от 01.10.2013 № 2051 «О внесении изменений в приложение 1 к муниц</w:t>
      </w:r>
      <w:r w:rsidRPr="00DD55C3">
        <w:t>и</w:t>
      </w:r>
      <w:r w:rsidRPr="00DD55C3">
        <w:t xml:space="preserve">пальной целевой программе «Повышение безопасности дорожного движения </w:t>
      </w:r>
      <w:r w:rsidR="001B543C">
        <w:t xml:space="preserve"> </w:t>
      </w:r>
      <w:r w:rsidRPr="00DD55C3">
        <w:t>на территории Нижневартовского района на 2012–2015 годы», утвержденной постановлением администрации района от 06.06.2012 № 1066»;</w:t>
      </w:r>
    </w:p>
    <w:p w:rsidR="00DD55C3" w:rsidRPr="00DD55C3" w:rsidRDefault="00DD55C3" w:rsidP="00DD55C3">
      <w:pPr>
        <w:ind w:firstLine="709"/>
        <w:jc w:val="both"/>
      </w:pPr>
      <w:r w:rsidRPr="00DD55C3">
        <w:t>от 21.11.2013 № 2473 «О внесении изменений в приложение 1 к муниц</w:t>
      </w:r>
      <w:r w:rsidRPr="00DD55C3">
        <w:t>и</w:t>
      </w:r>
      <w:r w:rsidRPr="00DD55C3">
        <w:t>пальной целевой программе «Повышение безопасности дорожного движения на территории Нижневартовского района на 2012–2015 годы», утвержденной п</w:t>
      </w:r>
      <w:r w:rsidRPr="00DD55C3">
        <w:t>о</w:t>
      </w:r>
      <w:r w:rsidRPr="00DD55C3">
        <w:t>становлением администрации района от 06.06.2012 № 1066»;</w:t>
      </w:r>
    </w:p>
    <w:p w:rsidR="00DD55C3" w:rsidRPr="00DD55C3" w:rsidRDefault="00DD55C3" w:rsidP="00DD55C3">
      <w:pPr>
        <w:ind w:firstLine="709"/>
        <w:jc w:val="both"/>
      </w:pPr>
      <w:r w:rsidRPr="00DD55C3">
        <w:t>от 20.07.2012 № 1400 «Об утверждении муниципальной целевой пр</w:t>
      </w:r>
      <w:r w:rsidRPr="00DD55C3">
        <w:t>о</w:t>
      </w:r>
      <w:r w:rsidRPr="00DD55C3">
        <w:t>граммы «Снижение рисков и последствий чрезвычайных ситуаций природного и техногенного характера на территории района на 2012</w:t>
      </w:r>
      <w:r w:rsidR="001B543C">
        <w:t>−</w:t>
      </w:r>
      <w:r w:rsidRPr="00DD55C3">
        <w:t>2015 годы»;</w:t>
      </w:r>
    </w:p>
    <w:p w:rsidR="00DD55C3" w:rsidRPr="00DD55C3" w:rsidRDefault="00DD55C3" w:rsidP="00DD55C3">
      <w:pPr>
        <w:ind w:firstLine="709"/>
        <w:jc w:val="both"/>
      </w:pPr>
      <w:r w:rsidRPr="00DD55C3">
        <w:t>от 06.08.2012 № 1493 «О внесении изменения в приложение к постано</w:t>
      </w:r>
      <w:r w:rsidRPr="00DD55C3">
        <w:t>в</w:t>
      </w:r>
      <w:r w:rsidRPr="00DD55C3">
        <w:t>лению администрации района от 20.07.2012 № 1400 «Об утверждении муниц</w:t>
      </w:r>
      <w:r w:rsidRPr="00DD55C3">
        <w:t>и</w:t>
      </w:r>
      <w:r w:rsidRPr="00DD55C3">
        <w:t>пальной целевой программы «Снижение рисков и последствий чрезвычайных ситуаций природного и техногенного характера на территории района на 2012–2015 годы»;</w:t>
      </w:r>
    </w:p>
    <w:p w:rsidR="00DD55C3" w:rsidRPr="00DD55C3" w:rsidRDefault="00DD55C3" w:rsidP="00DD55C3">
      <w:pPr>
        <w:ind w:firstLine="709"/>
        <w:jc w:val="both"/>
      </w:pPr>
      <w:r w:rsidRPr="00DD55C3">
        <w:t>от 06.09.2012 № 1706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на территории района на 2012</w:t>
      </w:r>
      <w:r w:rsidR="001B543C">
        <w:t>−</w:t>
      </w:r>
      <w:r w:rsidRPr="00DD55C3">
        <w:t>2015 годы»;</w:t>
      </w:r>
    </w:p>
    <w:p w:rsidR="00DD55C3" w:rsidRPr="00DD55C3" w:rsidRDefault="00DD55C3" w:rsidP="00DD55C3">
      <w:pPr>
        <w:ind w:firstLine="709"/>
        <w:jc w:val="both"/>
      </w:pPr>
      <w:r w:rsidRPr="00DD55C3">
        <w:t>от 12.11.2012 № 2154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на территории района на 2012</w:t>
      </w:r>
      <w:r w:rsidR="001B543C">
        <w:t>−</w:t>
      </w:r>
      <w:r w:rsidRPr="00DD55C3">
        <w:t>2015 годы»;</w:t>
      </w:r>
    </w:p>
    <w:p w:rsidR="00DD55C3" w:rsidRPr="00DD55C3" w:rsidRDefault="00DD55C3" w:rsidP="00DD55C3">
      <w:pPr>
        <w:ind w:firstLine="709"/>
        <w:jc w:val="both"/>
      </w:pPr>
      <w:r w:rsidRPr="00DD55C3">
        <w:t>от 06.12.2012 № 2393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на территории района на 2012</w:t>
      </w:r>
      <w:r w:rsidR="001B543C">
        <w:t>−</w:t>
      </w:r>
      <w:r w:rsidRPr="00DD55C3">
        <w:t>2015 годы»;</w:t>
      </w:r>
    </w:p>
    <w:p w:rsidR="00DD55C3" w:rsidRPr="00DD55C3" w:rsidRDefault="00DD55C3" w:rsidP="00DD55C3">
      <w:pPr>
        <w:ind w:firstLine="709"/>
        <w:jc w:val="both"/>
      </w:pPr>
      <w:r w:rsidRPr="00DD55C3">
        <w:t>от 27.12.2012 № 2617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на территории района на 2012</w:t>
      </w:r>
      <w:r w:rsidR="001B543C">
        <w:t>−</w:t>
      </w:r>
      <w:r w:rsidRPr="00DD55C3">
        <w:t>2015 годы»;</w:t>
      </w:r>
    </w:p>
    <w:p w:rsidR="00DD55C3" w:rsidRPr="00DD55C3" w:rsidRDefault="00DD55C3" w:rsidP="00DD55C3">
      <w:pPr>
        <w:ind w:firstLine="709"/>
        <w:jc w:val="both"/>
      </w:pPr>
      <w:r w:rsidRPr="00DD55C3">
        <w:t>от 30.04.2013 № 815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на территории района на 2012</w:t>
      </w:r>
      <w:r w:rsidR="001B543C">
        <w:t>−</w:t>
      </w:r>
      <w:r w:rsidRPr="00DD55C3">
        <w:t>2015 годы»;</w:t>
      </w:r>
    </w:p>
    <w:p w:rsidR="00DD55C3" w:rsidRPr="00DD55C3" w:rsidRDefault="00DD55C3" w:rsidP="00DD55C3">
      <w:pPr>
        <w:ind w:firstLine="709"/>
        <w:jc w:val="both"/>
      </w:pPr>
      <w:r w:rsidRPr="00DD55C3">
        <w:lastRenderedPageBreak/>
        <w:t>от 27.06.2013 № 1252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в отношении муниципального имущества и з</w:t>
      </w:r>
      <w:r w:rsidRPr="00DD55C3">
        <w:t>е</w:t>
      </w:r>
      <w:r w:rsidRPr="00DD55C3">
        <w:t>мель на территории района на 2012–2015 годы»;</w:t>
      </w:r>
    </w:p>
    <w:p w:rsidR="00DD55C3" w:rsidRPr="00DD55C3" w:rsidRDefault="00DD55C3" w:rsidP="00DD55C3">
      <w:pPr>
        <w:ind w:firstLine="709"/>
        <w:jc w:val="both"/>
      </w:pPr>
      <w:r w:rsidRPr="00DD55C3">
        <w:t>от 16.09.2013 № 1916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в отношении муниципального имущества и з</w:t>
      </w:r>
      <w:r w:rsidRPr="00DD55C3">
        <w:t>е</w:t>
      </w:r>
      <w:r w:rsidRPr="00DD55C3">
        <w:t>мель на территории района на 2012–2015 годы»;</w:t>
      </w:r>
    </w:p>
    <w:p w:rsidR="00DD55C3" w:rsidRPr="00DD55C3" w:rsidRDefault="00DD55C3" w:rsidP="00DD55C3">
      <w:pPr>
        <w:ind w:firstLine="709"/>
        <w:jc w:val="both"/>
      </w:pPr>
      <w:r w:rsidRPr="00DD55C3">
        <w:t>от 13.11.2013 № 2362 «О внесении изменений в постановление админис</w:t>
      </w:r>
      <w:r w:rsidRPr="00DD55C3">
        <w:t>т</w:t>
      </w:r>
      <w:r w:rsidRPr="00DD55C3">
        <w:t>рации района от 20.07.2012 № 1400 «Об утверждении муниципальной целевой программы «Снижение рисков и последствий чрезвычайных ситуаций приро</w:t>
      </w:r>
      <w:r w:rsidRPr="00DD55C3">
        <w:t>д</w:t>
      </w:r>
      <w:r w:rsidRPr="00DD55C3">
        <w:t>ного и техногенного характера в отношении муниципального имущества и з</w:t>
      </w:r>
      <w:r w:rsidRPr="00DD55C3">
        <w:t>е</w:t>
      </w:r>
      <w:r w:rsidRPr="00DD55C3">
        <w:t>мель на территории района на 2012–2015 годы»;</w:t>
      </w:r>
    </w:p>
    <w:p w:rsidR="00DD55C3" w:rsidRPr="00DD55C3" w:rsidRDefault="00DD55C3" w:rsidP="00DD55C3">
      <w:pPr>
        <w:ind w:firstLine="709"/>
        <w:jc w:val="both"/>
      </w:pPr>
      <w:r w:rsidRPr="00DD55C3">
        <w:t>от 29.11.2012 № 2334 «Об утверждении муниципальной целевой пр</w:t>
      </w:r>
      <w:r w:rsidRPr="00DD55C3">
        <w:t>о</w:t>
      </w:r>
      <w:r w:rsidRPr="00DD55C3">
        <w:t>граммы «Приобретение автотранспорта и спецтехники в собственность района на 2012</w:t>
      </w:r>
      <w:r w:rsidR="001B543C">
        <w:t>−</w:t>
      </w:r>
      <w:r w:rsidRPr="00DD55C3">
        <w:t>2015 годы»;</w:t>
      </w:r>
    </w:p>
    <w:p w:rsidR="00DD55C3" w:rsidRPr="00DD55C3" w:rsidRDefault="00DD55C3" w:rsidP="00DD55C3">
      <w:pPr>
        <w:ind w:firstLine="709"/>
        <w:jc w:val="both"/>
      </w:pPr>
      <w:r w:rsidRPr="00DD55C3">
        <w:t>от 26.12.2012 № 2602 «О внесении изменений в постановление админис</w:t>
      </w:r>
      <w:r w:rsidRPr="00DD55C3">
        <w:t>т</w:t>
      </w:r>
      <w:r w:rsidRPr="00DD55C3">
        <w:t>рации района от 29.11.2012 № 2334 «Об утверждении муниципальной целевой программы «Приобретение автотранспорта и спецтехники в собственность ра</w:t>
      </w:r>
      <w:r w:rsidRPr="00DD55C3">
        <w:t>й</w:t>
      </w:r>
      <w:r w:rsidRPr="00DD55C3">
        <w:t>она на 2012</w:t>
      </w:r>
      <w:r w:rsidR="001B543C">
        <w:t>−</w:t>
      </w:r>
      <w:r w:rsidRPr="00DD55C3">
        <w:t>2015 годы»;</w:t>
      </w:r>
    </w:p>
    <w:p w:rsidR="00DD55C3" w:rsidRPr="00DD55C3" w:rsidRDefault="00DD55C3" w:rsidP="00DD55C3">
      <w:pPr>
        <w:ind w:firstLine="709"/>
        <w:jc w:val="both"/>
      </w:pPr>
      <w:r w:rsidRPr="00DD55C3">
        <w:t>от 20.03.2013 № 494 «О внесении изменений в постановление админис</w:t>
      </w:r>
      <w:r w:rsidRPr="00DD55C3">
        <w:t>т</w:t>
      </w:r>
      <w:r w:rsidRPr="00DD55C3">
        <w:t>рации района от 29.11.2012 № 2334 «Об утверждении муниципальной целевой программы «Приобретение автотранспорта и спецтехники в собственность ра</w:t>
      </w:r>
      <w:r w:rsidRPr="00DD55C3">
        <w:t>й</w:t>
      </w:r>
      <w:r w:rsidRPr="00DD55C3">
        <w:t>она на 2012</w:t>
      </w:r>
      <w:r w:rsidR="001B543C">
        <w:t>−</w:t>
      </w:r>
      <w:r w:rsidRPr="00DD55C3">
        <w:t>2015 годы»;</w:t>
      </w:r>
    </w:p>
    <w:p w:rsidR="00DD55C3" w:rsidRPr="00DD55C3" w:rsidRDefault="00DD55C3" w:rsidP="00DD55C3">
      <w:pPr>
        <w:ind w:firstLine="709"/>
        <w:jc w:val="both"/>
      </w:pPr>
      <w:r w:rsidRPr="00DD55C3">
        <w:t>от 11.07.2013 № 1447 «О внесении изменений в постановление админис</w:t>
      </w:r>
      <w:r w:rsidRPr="00DD55C3">
        <w:t>т</w:t>
      </w:r>
      <w:r w:rsidRPr="00DD55C3">
        <w:t>рации района от 29.11.2012 № 2334 «Об утверждении муниципальной целевой программы «Приобретение автотранспорта и спецтехники в собственность ра</w:t>
      </w:r>
      <w:r w:rsidRPr="00DD55C3">
        <w:t>й</w:t>
      </w:r>
      <w:r w:rsidRPr="00DD55C3">
        <w:t>она на 2012</w:t>
      </w:r>
      <w:r w:rsidR="001B543C">
        <w:t>−</w:t>
      </w:r>
      <w:r w:rsidRPr="00DD55C3">
        <w:t>2015 годы»;</w:t>
      </w:r>
    </w:p>
    <w:p w:rsidR="00DD55C3" w:rsidRPr="00DD55C3" w:rsidRDefault="00DD55C3" w:rsidP="00DD55C3">
      <w:pPr>
        <w:ind w:firstLine="709"/>
        <w:jc w:val="both"/>
      </w:pPr>
      <w:r w:rsidRPr="00DD55C3">
        <w:t>от 01.11.2013 № 2285 «О внесении изменений в постановление админис</w:t>
      </w:r>
      <w:r w:rsidRPr="00DD55C3">
        <w:t>т</w:t>
      </w:r>
      <w:r w:rsidRPr="00DD55C3">
        <w:t>рации района от 29.11.2012 № 2334 «Об утверждении муниципальной целевой программы «Приобретение автотранспорта и спецтехники в собственность ра</w:t>
      </w:r>
      <w:r w:rsidRPr="00DD55C3">
        <w:t>й</w:t>
      </w:r>
      <w:r w:rsidRPr="00DD55C3">
        <w:t>она на 2012</w:t>
      </w:r>
      <w:r w:rsidR="001B543C">
        <w:t>−</w:t>
      </w:r>
      <w:r w:rsidRPr="00DD55C3">
        <w:t>2015 годы»;</w:t>
      </w:r>
    </w:p>
    <w:p w:rsidR="00DD55C3" w:rsidRPr="00DD55C3" w:rsidRDefault="00DD55C3" w:rsidP="00DD55C3">
      <w:pPr>
        <w:ind w:firstLine="709"/>
        <w:jc w:val="both"/>
      </w:pPr>
      <w:r w:rsidRPr="00DD55C3">
        <w:t>от 26.11.2012 № 2297 «Об утверждении муниципальной целевой пр</w:t>
      </w:r>
      <w:r w:rsidRPr="00DD55C3">
        <w:t>о</w:t>
      </w:r>
      <w:r w:rsidRPr="00DD55C3">
        <w:t>граммы «Развитие внутреннего и въездного туризма в Нижневартовском ра</w:t>
      </w:r>
      <w:r w:rsidRPr="00DD55C3">
        <w:t>й</w:t>
      </w:r>
      <w:r w:rsidRPr="00DD55C3">
        <w:t>оне на 2012</w:t>
      </w:r>
      <w:r w:rsidR="001B543C">
        <w:t>−</w:t>
      </w:r>
      <w:r w:rsidRPr="00DD55C3">
        <w:t>2014 годы»;</w:t>
      </w:r>
    </w:p>
    <w:p w:rsidR="00DD55C3" w:rsidRPr="00DD55C3" w:rsidRDefault="00DD55C3" w:rsidP="00DD55C3">
      <w:pPr>
        <w:ind w:firstLine="709"/>
        <w:jc w:val="both"/>
      </w:pPr>
      <w:r w:rsidRPr="00DD55C3">
        <w:t>от 06.03.2013 № 414 «О внесении изменений в приложение к постанов</w:t>
      </w:r>
      <w:r w:rsidRPr="00DD55C3">
        <w:softHyphen/>
        <w:t>лению администрации района от 26.11.2012 № 2297 «Об утверждении муниц</w:t>
      </w:r>
      <w:r w:rsidRPr="00DD55C3">
        <w:t>и</w:t>
      </w:r>
      <w:r w:rsidRPr="00DD55C3">
        <w:t>пальной целевой программы «Развитие внутреннего и въездного туризма</w:t>
      </w:r>
      <w:r w:rsidR="001B543C">
        <w:t xml:space="preserve">                 </w:t>
      </w:r>
      <w:r w:rsidRPr="00DD55C3">
        <w:t xml:space="preserve"> в Нижневартовском районе на 2012</w:t>
      </w:r>
      <w:r w:rsidR="001B543C">
        <w:t>−</w:t>
      </w:r>
      <w:r w:rsidRPr="00DD55C3">
        <w:t>2014 годы»;</w:t>
      </w:r>
    </w:p>
    <w:p w:rsidR="00DD55C3" w:rsidRPr="00DD55C3" w:rsidRDefault="00DD55C3" w:rsidP="00DD55C3">
      <w:pPr>
        <w:ind w:firstLine="709"/>
        <w:jc w:val="both"/>
      </w:pPr>
      <w:r w:rsidRPr="00DD55C3">
        <w:t>от 04.06.2013 № 1062 «О внесении изменений в постановление админис</w:t>
      </w:r>
      <w:r w:rsidRPr="00DD55C3">
        <w:t>т</w:t>
      </w:r>
      <w:r w:rsidRPr="00DD55C3">
        <w:t>рации района от 26.11.2012 № 2297 «Об утверждении муниципальной целевой программы «Развитие внутреннего и въездного туризма в Нижневартовском районе на 2012</w:t>
      </w:r>
      <w:r w:rsidR="001B543C">
        <w:t>−</w:t>
      </w:r>
      <w:r w:rsidRPr="00DD55C3">
        <w:t>2014 годы»;</w:t>
      </w:r>
    </w:p>
    <w:p w:rsidR="00DD55C3" w:rsidRPr="00DD55C3" w:rsidRDefault="00DD55C3" w:rsidP="00DD55C3">
      <w:pPr>
        <w:ind w:firstLine="709"/>
        <w:jc w:val="both"/>
      </w:pPr>
      <w:r w:rsidRPr="00DD55C3">
        <w:lastRenderedPageBreak/>
        <w:t>от 20.07.2012 № 1399 «Об утверждении муниципальной целевой пр</w:t>
      </w:r>
      <w:r w:rsidRPr="00DD55C3">
        <w:t>о</w:t>
      </w:r>
      <w:r w:rsidRPr="00DD55C3">
        <w:t>граммы «Комплексные меры пожарной безопасности на объектах социального назначения и жилищного фонда в районе на 2013</w:t>
      </w:r>
      <w:r w:rsidR="001B543C">
        <w:t>−</w:t>
      </w:r>
      <w:r w:rsidRPr="00DD55C3">
        <w:t>2015 годы»;</w:t>
      </w:r>
    </w:p>
    <w:p w:rsidR="00DD55C3" w:rsidRPr="00DD55C3" w:rsidRDefault="00DD55C3" w:rsidP="00DD55C3">
      <w:pPr>
        <w:ind w:firstLine="709"/>
        <w:jc w:val="both"/>
      </w:pPr>
      <w:r w:rsidRPr="00DD55C3">
        <w:t>от 15.11.2012 № 2186 «О внесении изменений в постановление админис</w:t>
      </w:r>
      <w:r w:rsidRPr="00DD55C3">
        <w:t>т</w:t>
      </w:r>
      <w:r w:rsidRPr="00DD55C3">
        <w:t>рации района от 20.07.2012 № 1399 «Об утверждении муниципальной целевой программы «Комплексные меры пожарной безопасности на объектах социал</w:t>
      </w:r>
      <w:r w:rsidRPr="00DD55C3">
        <w:t>ь</w:t>
      </w:r>
      <w:r w:rsidRPr="00DD55C3">
        <w:t>ного назначения и жилищного фонда в районе на 2013</w:t>
      </w:r>
      <w:r w:rsidR="001B543C">
        <w:t>−</w:t>
      </w:r>
      <w:r w:rsidRPr="00DD55C3">
        <w:t>2015 годы»;</w:t>
      </w:r>
    </w:p>
    <w:p w:rsidR="00DD55C3" w:rsidRPr="00DD55C3" w:rsidRDefault="00DD55C3" w:rsidP="00DD55C3">
      <w:pPr>
        <w:ind w:firstLine="709"/>
        <w:jc w:val="both"/>
      </w:pPr>
      <w:r w:rsidRPr="00DD55C3">
        <w:t>от 14.03.2013 № 446 «О внесении изменений в постановление админис</w:t>
      </w:r>
      <w:r w:rsidRPr="00DD55C3">
        <w:t>т</w:t>
      </w:r>
      <w:r w:rsidRPr="00DD55C3">
        <w:t>рации района от 20.07.2012 № 1399 «Об утверждении муниципальной целевой программы «Комплексные меры пожарной безопасности на объектах социал</w:t>
      </w:r>
      <w:r w:rsidRPr="00DD55C3">
        <w:t>ь</w:t>
      </w:r>
      <w:r w:rsidRPr="00DD55C3">
        <w:t>ного назначения и жилищного фонда в районе на 2013</w:t>
      </w:r>
      <w:r w:rsidR="001B543C">
        <w:t>−</w:t>
      </w:r>
      <w:r w:rsidRPr="00DD55C3">
        <w:t>2015 годы»;</w:t>
      </w:r>
    </w:p>
    <w:p w:rsidR="00DD55C3" w:rsidRPr="00DD55C3" w:rsidRDefault="00DD55C3" w:rsidP="00DD55C3">
      <w:pPr>
        <w:ind w:firstLine="709"/>
        <w:jc w:val="both"/>
      </w:pPr>
      <w:r w:rsidRPr="00DD55C3">
        <w:t>от 01.07.2013 № 1324 «О внесении изменений в приложение 1 к пост</w:t>
      </w:r>
      <w:r w:rsidRPr="00DD55C3">
        <w:t>а</w:t>
      </w:r>
      <w:r w:rsidRPr="00DD55C3">
        <w:t>новлению администрации района от 20.07.2012 № 1399 «Об утверждении м</w:t>
      </w:r>
      <w:r w:rsidRPr="00DD55C3">
        <w:t>у</w:t>
      </w:r>
      <w:r w:rsidRPr="00DD55C3">
        <w:t>ниципальной целевой программы «Комплексные меры пожарной безопасности на объектах социального назначения и жилищного фонда в районе на 2013–2015 годы»;</w:t>
      </w:r>
    </w:p>
    <w:p w:rsidR="00DD55C3" w:rsidRPr="00DD55C3" w:rsidRDefault="00DD55C3" w:rsidP="00DD55C3">
      <w:pPr>
        <w:ind w:firstLine="709"/>
        <w:jc w:val="both"/>
      </w:pPr>
      <w:r w:rsidRPr="00DD55C3">
        <w:t>от 02.07.2013 № 1363 «О внесении изменений в постановление админис</w:t>
      </w:r>
      <w:r w:rsidRPr="00DD55C3">
        <w:t>т</w:t>
      </w:r>
      <w:r w:rsidRPr="00DD55C3">
        <w:t>рации района от 20.07.2012 № 1399 «Об утверждении муниципальной целевой программы «Комплексные меры пожарной безопасности на объектах социал</w:t>
      </w:r>
      <w:r w:rsidRPr="00DD55C3">
        <w:t>ь</w:t>
      </w:r>
      <w:r w:rsidRPr="00DD55C3">
        <w:t>ного назначения и жилищного фонда в районе на 2013–2015 годы»;</w:t>
      </w:r>
    </w:p>
    <w:p w:rsidR="00DD55C3" w:rsidRPr="00DD55C3" w:rsidRDefault="00DD55C3" w:rsidP="00DD55C3">
      <w:pPr>
        <w:ind w:firstLine="709"/>
        <w:jc w:val="both"/>
      </w:pPr>
      <w:r w:rsidRPr="00DD55C3">
        <w:t>от 02.09.2013 № 1856 «О внесении изменений в постановление админис</w:t>
      </w:r>
      <w:r w:rsidRPr="00DD55C3">
        <w:t>т</w:t>
      </w:r>
      <w:r w:rsidRPr="00DD55C3">
        <w:t>рации района от 20.07.2012 № 1399 «Об утверждении муниципальной целевой программы «Комплексные меры пожарной безопасности на объектах социал</w:t>
      </w:r>
      <w:r w:rsidRPr="00DD55C3">
        <w:t>ь</w:t>
      </w:r>
      <w:r w:rsidRPr="00DD55C3">
        <w:t>ного назначения и жилищного фонда в районе на 2013</w:t>
      </w:r>
      <w:r w:rsidR="001B543C">
        <w:t>−</w:t>
      </w:r>
      <w:r w:rsidRPr="00DD55C3">
        <w:t>2015 годы»;</w:t>
      </w:r>
    </w:p>
    <w:p w:rsidR="00DD55C3" w:rsidRPr="00DD55C3" w:rsidRDefault="00DD55C3" w:rsidP="00DD55C3">
      <w:pPr>
        <w:ind w:firstLine="709"/>
        <w:jc w:val="both"/>
      </w:pPr>
      <w:r w:rsidRPr="00DD55C3">
        <w:t>от 05.12.2013 № 2613 «О внесении изменений в постановление админис</w:t>
      </w:r>
      <w:r w:rsidRPr="00DD55C3">
        <w:t>т</w:t>
      </w:r>
      <w:r w:rsidRPr="00DD55C3">
        <w:t>рации района от 20.07.2012 № 1399 «Об утверждении муниципальной целевой программы «Комплексные меры пожарной безопасности на объектах социал</w:t>
      </w:r>
      <w:r w:rsidRPr="00DD55C3">
        <w:t>ь</w:t>
      </w:r>
      <w:r w:rsidRPr="00DD55C3">
        <w:t>ного назначения и жилищного фонда в районе на 2013</w:t>
      </w:r>
      <w:r w:rsidR="001B543C">
        <w:t>−</w:t>
      </w:r>
      <w:r w:rsidRPr="00DD55C3">
        <w:t>2015 годы»;</w:t>
      </w:r>
    </w:p>
    <w:p w:rsidR="00DD55C3" w:rsidRPr="00DD55C3" w:rsidRDefault="00DD55C3" w:rsidP="00DD55C3">
      <w:pPr>
        <w:ind w:firstLine="709"/>
        <w:jc w:val="both"/>
      </w:pPr>
      <w:r w:rsidRPr="00DD55C3">
        <w:t>от 21.09.2012 № 1792 «Об утверждении муниципальной целевой пр</w:t>
      </w:r>
      <w:r w:rsidRPr="00DD55C3">
        <w:t>о</w:t>
      </w:r>
      <w:r w:rsidRPr="00DD55C3">
        <w:t>граммы «Мероприятия в области градостроительной деятельности Нижнева</w:t>
      </w:r>
      <w:r w:rsidRPr="00DD55C3">
        <w:t>р</w:t>
      </w:r>
      <w:r w:rsidRPr="00DD55C3">
        <w:t>товского района на 2013</w:t>
      </w:r>
      <w:r w:rsidR="001B543C">
        <w:t>−</w:t>
      </w:r>
      <w:r w:rsidRPr="00DD55C3">
        <w:t>2015 годы»;</w:t>
      </w:r>
    </w:p>
    <w:p w:rsidR="00DD55C3" w:rsidRPr="00DD55C3" w:rsidRDefault="00DD55C3" w:rsidP="00DD55C3">
      <w:pPr>
        <w:ind w:firstLine="709"/>
        <w:jc w:val="both"/>
      </w:pPr>
      <w:r w:rsidRPr="00DD55C3">
        <w:t>от 18.02.2013 № 287 «О внесении изменений в постановление админис</w:t>
      </w:r>
      <w:r w:rsidRPr="00DD55C3">
        <w:t>т</w:t>
      </w:r>
      <w:r w:rsidRPr="00DD55C3">
        <w:t>рации района от 21.09.2012 № 1792 «Об утверждении муниципальной целевой программы «Мероприятия в области градостроительной деятельности Нижн</w:t>
      </w:r>
      <w:r w:rsidRPr="00DD55C3">
        <w:t>е</w:t>
      </w:r>
      <w:r w:rsidRPr="00DD55C3">
        <w:t>вартовского района на 2013</w:t>
      </w:r>
      <w:r w:rsidR="001B543C">
        <w:t>−</w:t>
      </w:r>
      <w:r w:rsidRPr="00DD55C3">
        <w:t>2015 годы»;</w:t>
      </w:r>
    </w:p>
    <w:p w:rsidR="00DD55C3" w:rsidRPr="00DD55C3" w:rsidRDefault="00DD55C3" w:rsidP="00DD55C3">
      <w:pPr>
        <w:ind w:firstLine="709"/>
        <w:jc w:val="both"/>
      </w:pPr>
      <w:r w:rsidRPr="00DD55C3">
        <w:t>от 29.05.2013 № 1012 «О внесении изменений в постановление админис</w:t>
      </w:r>
      <w:r w:rsidRPr="00DD55C3">
        <w:t>т</w:t>
      </w:r>
      <w:r w:rsidRPr="00DD55C3">
        <w:t>рации района от 21.09.2012 № 1792 «Об утверждении муниципальной целевой программы «Мероприятия в области градостроительной деятельности Нижн</w:t>
      </w:r>
      <w:r w:rsidRPr="00DD55C3">
        <w:t>е</w:t>
      </w:r>
      <w:r w:rsidRPr="00DD55C3">
        <w:t>вартовского района на 2013</w:t>
      </w:r>
      <w:r w:rsidR="001B543C">
        <w:t>−</w:t>
      </w:r>
      <w:r w:rsidRPr="00DD55C3">
        <w:t>2015 годы»;</w:t>
      </w:r>
    </w:p>
    <w:p w:rsidR="00DD55C3" w:rsidRPr="00DD55C3" w:rsidRDefault="00DD55C3" w:rsidP="00DD55C3">
      <w:pPr>
        <w:ind w:firstLine="709"/>
        <w:jc w:val="both"/>
      </w:pPr>
      <w:r w:rsidRPr="00DD55C3">
        <w:t>от 15.08.2013 № 1721 «О внесении изменений в постановление админис</w:t>
      </w:r>
      <w:r w:rsidRPr="00DD55C3">
        <w:t>т</w:t>
      </w:r>
      <w:r w:rsidRPr="00DD55C3">
        <w:t>рации района от 21.09.2012 № 1792 «Об утверждении муниципальной целевой программы «Мероприятия в области градостроительной деятельности Нижн</w:t>
      </w:r>
      <w:r w:rsidRPr="00DD55C3">
        <w:t>е</w:t>
      </w:r>
      <w:r w:rsidRPr="00DD55C3">
        <w:t>вартовского района на 2013</w:t>
      </w:r>
      <w:r w:rsidR="001B543C">
        <w:t>−</w:t>
      </w:r>
      <w:r w:rsidRPr="00DD55C3">
        <w:t>2015 годы»;</w:t>
      </w:r>
    </w:p>
    <w:p w:rsidR="00DD55C3" w:rsidRPr="00DD55C3" w:rsidRDefault="00DD55C3" w:rsidP="00DD55C3">
      <w:pPr>
        <w:ind w:firstLine="709"/>
        <w:jc w:val="both"/>
      </w:pPr>
      <w:r w:rsidRPr="00DD55C3">
        <w:t>от 27.11.2013 № 2524 «О внесении изменений в постановление админис</w:t>
      </w:r>
      <w:r w:rsidRPr="00DD55C3">
        <w:t>т</w:t>
      </w:r>
      <w:r w:rsidRPr="00DD55C3">
        <w:t xml:space="preserve">рации района от 21.09.2012 № 1792 «Об утверждении муниципальной целевой </w:t>
      </w:r>
      <w:r w:rsidRPr="00DD55C3">
        <w:lastRenderedPageBreak/>
        <w:t>программы «Мероприятия в области градостроительной деятельности Нижн</w:t>
      </w:r>
      <w:r w:rsidRPr="00DD55C3">
        <w:t>е</w:t>
      </w:r>
      <w:r w:rsidRPr="00DD55C3">
        <w:t>вартовского района на 2013</w:t>
      </w:r>
      <w:r w:rsidR="001B543C">
        <w:t>−</w:t>
      </w:r>
      <w:r w:rsidRPr="00DD55C3">
        <w:t>2015 годы»;</w:t>
      </w:r>
    </w:p>
    <w:p w:rsidR="00DD55C3" w:rsidRPr="00DD55C3" w:rsidRDefault="00DD55C3" w:rsidP="00DD55C3">
      <w:pPr>
        <w:ind w:firstLine="709"/>
        <w:jc w:val="both"/>
      </w:pPr>
      <w:r w:rsidRPr="00DD55C3">
        <w:t>от 29.10.2013 № 2237 «О внесении изменений в приложения 1, 2 к мун</w:t>
      </w:r>
      <w:r w:rsidRPr="00DD55C3">
        <w:t>и</w:t>
      </w:r>
      <w:r w:rsidRPr="00DD55C3">
        <w:t>ципальной целевой программе «Мероприятия в области градостроительной деятельности Нижневартовского района на 2013–2015 годы», утвержденной п</w:t>
      </w:r>
      <w:r w:rsidRPr="00DD55C3">
        <w:t>о</w:t>
      </w:r>
      <w:r w:rsidRPr="00DD55C3">
        <w:t>становлением администрации района от 21.09.2012 № 1792»;</w:t>
      </w:r>
    </w:p>
    <w:p w:rsidR="00DD55C3" w:rsidRPr="00DD55C3" w:rsidRDefault="00DD55C3" w:rsidP="00DD55C3">
      <w:pPr>
        <w:ind w:firstLine="709"/>
        <w:jc w:val="both"/>
      </w:pPr>
      <w:r w:rsidRPr="00DD55C3">
        <w:t>от 27.09.2012 № 1827 «Об утверждении муниципальной целевой пр</w:t>
      </w:r>
      <w:r w:rsidRPr="00DD55C3">
        <w:t>о</w:t>
      </w:r>
      <w:r w:rsidRPr="00DD55C3">
        <w:t>граммы «Молодежь Нижневартовского района на 2013</w:t>
      </w:r>
      <w:r w:rsidR="001B543C">
        <w:t>−</w:t>
      </w:r>
      <w:r w:rsidRPr="00DD55C3">
        <w:t>2015 годы»;</w:t>
      </w:r>
    </w:p>
    <w:p w:rsidR="00DD55C3" w:rsidRPr="00DD55C3" w:rsidRDefault="00DD55C3" w:rsidP="00DD55C3">
      <w:pPr>
        <w:shd w:val="clear" w:color="auto" w:fill="FFFFFF"/>
        <w:ind w:firstLine="709"/>
        <w:jc w:val="both"/>
      </w:pPr>
      <w:r w:rsidRPr="00DD55C3">
        <w:t>от 23.05.2013 № 969 «О внесении изменений в постановление админис</w:t>
      </w:r>
      <w:r w:rsidRPr="00DD55C3">
        <w:t>т</w:t>
      </w:r>
      <w:r w:rsidRPr="00DD55C3">
        <w:t>рации района от 27.09.2012 № 1827 «Об утверждении муниципальной целевой программы «Молодежь Нижневартовского района на 2013</w:t>
      </w:r>
      <w:r w:rsidR="001B543C">
        <w:t>−</w:t>
      </w:r>
      <w:r w:rsidRPr="00DD55C3">
        <w:t>2015 годы»;</w:t>
      </w:r>
    </w:p>
    <w:p w:rsidR="00DD55C3" w:rsidRPr="00DD55C3" w:rsidRDefault="00DD55C3" w:rsidP="00DD55C3">
      <w:pPr>
        <w:shd w:val="clear" w:color="auto" w:fill="FFFFFF"/>
        <w:ind w:firstLine="709"/>
        <w:jc w:val="both"/>
      </w:pPr>
      <w:r w:rsidRPr="00DD55C3">
        <w:t>от 23.07.2013 № 1550 «О внесении изменений в постановление админис</w:t>
      </w:r>
      <w:r w:rsidRPr="00DD55C3">
        <w:t>т</w:t>
      </w:r>
      <w:r w:rsidRPr="00DD55C3">
        <w:t>рации района от 27.09.2012 № 1827 «Об утверждении муниципальной целевой программы «Молодежь Нижневартовского района на 2013–2015 годы»;</w:t>
      </w:r>
    </w:p>
    <w:p w:rsidR="00DD55C3" w:rsidRPr="00DD55C3" w:rsidRDefault="00DD55C3" w:rsidP="00DD55C3">
      <w:pPr>
        <w:shd w:val="clear" w:color="auto" w:fill="FFFFFF"/>
        <w:ind w:firstLine="709"/>
        <w:jc w:val="both"/>
      </w:pPr>
      <w:r w:rsidRPr="00DD55C3">
        <w:t>от 31.10.2013 № 2269 «О внесении изменений в постановление админис</w:t>
      </w:r>
      <w:r w:rsidRPr="00DD55C3">
        <w:t>т</w:t>
      </w:r>
      <w:r w:rsidRPr="00DD55C3">
        <w:t>рации района от 27.09.2012 № 1827 «Об утверждении муниципальной целевой программы «Молодежь Нижневартовского района на 2013</w:t>
      </w:r>
      <w:r w:rsidR="001B543C">
        <w:t>−</w:t>
      </w:r>
      <w:r w:rsidRPr="00DD55C3">
        <w:t>2015 годы»;</w:t>
      </w:r>
    </w:p>
    <w:p w:rsidR="00DD55C3" w:rsidRPr="00DD55C3" w:rsidRDefault="00DD55C3" w:rsidP="00DD55C3">
      <w:pPr>
        <w:ind w:firstLine="709"/>
        <w:jc w:val="both"/>
      </w:pPr>
      <w:r w:rsidRPr="00DD55C3">
        <w:t>от 18.12.2013 № 2733 «О внесении изменений в постановление админис</w:t>
      </w:r>
      <w:r w:rsidRPr="00DD55C3">
        <w:t>т</w:t>
      </w:r>
      <w:r w:rsidRPr="00DD55C3">
        <w:t>рации района от 27.09.2012 № 1827 «Об утверждении муниципальной целевой программы «Молодежь Нижневартовского района на 2013–2015 годы»;</w:t>
      </w:r>
    </w:p>
    <w:p w:rsidR="00DD55C3" w:rsidRPr="00DD55C3" w:rsidRDefault="00DD55C3" w:rsidP="00DD55C3">
      <w:pPr>
        <w:ind w:firstLine="709"/>
        <w:jc w:val="both"/>
      </w:pPr>
      <w:r w:rsidRPr="00DD55C3">
        <w:t>от 19.10.2012 № 1989 «Об утверждении муниципальной целевой пр</w:t>
      </w:r>
      <w:r w:rsidRPr="00DD55C3">
        <w:t>о</w:t>
      </w:r>
      <w:r w:rsidRPr="00DD55C3">
        <w:t xml:space="preserve">граммы «Развитие муниципальной службы в Нижневартовском районе </w:t>
      </w:r>
      <w:r w:rsidR="001B543C">
        <w:t xml:space="preserve">                  </w:t>
      </w:r>
      <w:r w:rsidRPr="00DD55C3">
        <w:t>на 2013</w:t>
      </w:r>
      <w:r w:rsidR="001B543C">
        <w:t>−</w:t>
      </w:r>
      <w:r w:rsidRPr="00DD55C3">
        <w:t>2015 годы»;</w:t>
      </w:r>
    </w:p>
    <w:p w:rsidR="00DD55C3" w:rsidRPr="00DD55C3" w:rsidRDefault="00DD55C3" w:rsidP="00DD55C3">
      <w:pPr>
        <w:ind w:firstLine="709"/>
        <w:jc w:val="both"/>
      </w:pPr>
      <w:r w:rsidRPr="00DD55C3">
        <w:t>от 27.06.2013 № 1271 «О внесении изменений в постановление админис</w:t>
      </w:r>
      <w:r w:rsidRPr="00DD55C3">
        <w:t>т</w:t>
      </w:r>
      <w:r w:rsidRPr="00DD55C3">
        <w:t>рации района от 19.10.2012 № 1989 «Об утверждении муниципальной целевой программы «Развитие муниципальной службы в Нижневартовском районе</w:t>
      </w:r>
      <w:r w:rsidR="001B543C">
        <w:t xml:space="preserve">            </w:t>
      </w:r>
      <w:r w:rsidRPr="00DD55C3">
        <w:t xml:space="preserve"> на 2013</w:t>
      </w:r>
      <w:r w:rsidR="001B543C">
        <w:t>−</w:t>
      </w:r>
      <w:r w:rsidRPr="00DD55C3">
        <w:t>2015 годы»;</w:t>
      </w:r>
    </w:p>
    <w:p w:rsidR="00DD55C3" w:rsidRPr="00DD55C3" w:rsidRDefault="00DD55C3" w:rsidP="00DD55C3">
      <w:pPr>
        <w:ind w:firstLine="709"/>
        <w:jc w:val="both"/>
      </w:pPr>
      <w:r w:rsidRPr="00DD55C3">
        <w:t>от 13.11.2012 № 2167 «Об утверждении муниципальной целевой пр</w:t>
      </w:r>
      <w:r w:rsidRPr="00DD55C3">
        <w:t>о</w:t>
      </w:r>
      <w:r w:rsidRPr="00DD55C3">
        <w:t>граммы «Поддержка социально ориентированных некоммерческих организаций Нижневартовского района на 2013</w:t>
      </w:r>
      <w:r w:rsidR="001B543C">
        <w:t>−</w:t>
      </w:r>
      <w:r w:rsidRPr="00DD55C3">
        <w:t>2015 годы»;</w:t>
      </w:r>
    </w:p>
    <w:p w:rsidR="00DD55C3" w:rsidRPr="00DD55C3" w:rsidRDefault="00DD55C3" w:rsidP="00DD55C3">
      <w:pPr>
        <w:ind w:firstLine="709"/>
        <w:jc w:val="both"/>
      </w:pPr>
      <w:r w:rsidRPr="00DD55C3">
        <w:t>от 30.04.2013 № 816 «Об утверждении муниципальной целевой програ</w:t>
      </w:r>
      <w:r w:rsidRPr="00DD55C3">
        <w:t>м</w:t>
      </w:r>
      <w:r w:rsidRPr="00DD55C3">
        <w:t>мы «Предупреждение чрезвычайных ситуаций природного и техногенного х</w:t>
      </w:r>
      <w:r w:rsidRPr="00DD55C3">
        <w:t>а</w:t>
      </w:r>
      <w:r w:rsidRPr="00DD55C3">
        <w:t>рактера на территории района на 2013</w:t>
      </w:r>
      <w:r w:rsidR="001B543C">
        <w:t>−</w:t>
      </w:r>
      <w:r w:rsidRPr="00DD55C3">
        <w:t>2015 годы»;</w:t>
      </w:r>
    </w:p>
    <w:p w:rsidR="00DD55C3" w:rsidRPr="00DD55C3" w:rsidRDefault="00DD55C3" w:rsidP="00DD55C3">
      <w:pPr>
        <w:ind w:firstLine="709"/>
        <w:jc w:val="both"/>
      </w:pPr>
      <w:r w:rsidRPr="00DD55C3">
        <w:t>от 18.07.2013 № 1487 «О внесении изменений в постановление админис</w:t>
      </w:r>
      <w:r w:rsidRPr="00DD55C3">
        <w:t>т</w:t>
      </w:r>
      <w:r w:rsidRPr="00DD55C3">
        <w:t>рации района от 30.04.2013 № 816 «Об утверждении муниципальной целевой программы «Предупреждение чрезвычайных ситуаций природного и техноге</w:t>
      </w:r>
      <w:r w:rsidRPr="00DD55C3">
        <w:t>н</w:t>
      </w:r>
      <w:r w:rsidRPr="00DD55C3">
        <w:t>ного характера на территории района на 2013</w:t>
      </w:r>
      <w:r w:rsidR="001B543C">
        <w:t>−</w:t>
      </w:r>
      <w:r w:rsidRPr="00DD55C3">
        <w:t>2015 годы»;</w:t>
      </w:r>
    </w:p>
    <w:p w:rsidR="00DD55C3" w:rsidRPr="00DD55C3" w:rsidRDefault="00DD55C3" w:rsidP="00DD55C3">
      <w:pPr>
        <w:ind w:firstLine="709"/>
        <w:jc w:val="both"/>
      </w:pPr>
      <w:r w:rsidRPr="00DD55C3">
        <w:t>от 19.08.2013 № 1753 «О внесении изменений в приложения 1, 2 к мун</w:t>
      </w:r>
      <w:r w:rsidRPr="00DD55C3">
        <w:t>и</w:t>
      </w:r>
      <w:r w:rsidRPr="00DD55C3">
        <w:t>ципальной целевой программе «Предупреждение чрезвычайных ситуаций пр</w:t>
      </w:r>
      <w:r w:rsidRPr="00DD55C3">
        <w:t>и</w:t>
      </w:r>
      <w:r w:rsidRPr="00DD55C3">
        <w:t>родного и техногенного характера на территории района на 2013–2015 годы», утвержденной постановлением администрации района от 30.04.2013 № 816»;</w:t>
      </w:r>
    </w:p>
    <w:p w:rsidR="00DD55C3" w:rsidRPr="00DD55C3" w:rsidRDefault="00DD55C3" w:rsidP="00DD55C3">
      <w:pPr>
        <w:ind w:firstLine="709"/>
        <w:jc w:val="both"/>
      </w:pPr>
      <w:r w:rsidRPr="00DD55C3">
        <w:t>от 01.11.2013 № 2274 «О внесении изменений в постановление админис</w:t>
      </w:r>
      <w:r w:rsidRPr="00DD55C3">
        <w:t>т</w:t>
      </w:r>
      <w:r w:rsidRPr="00DD55C3">
        <w:t>рации района от 30.04.2013 № 816 «Об утверждении муниципальной целевой программы «Предупреждение чрезвычайных ситуаций природного и техноге</w:t>
      </w:r>
      <w:r w:rsidRPr="00DD55C3">
        <w:t>н</w:t>
      </w:r>
      <w:r w:rsidRPr="00DD55C3">
        <w:t>ного характера на территории района на 2013</w:t>
      </w:r>
      <w:r w:rsidR="001B543C">
        <w:t>−</w:t>
      </w:r>
      <w:r w:rsidRPr="00DD55C3">
        <w:t>2015 годы»;</w:t>
      </w:r>
    </w:p>
    <w:p w:rsidR="00DD55C3" w:rsidRPr="00DD55C3" w:rsidRDefault="00DD55C3" w:rsidP="00DD55C3">
      <w:pPr>
        <w:ind w:firstLine="709"/>
        <w:jc w:val="both"/>
      </w:pPr>
      <w:r w:rsidRPr="00DD55C3">
        <w:lastRenderedPageBreak/>
        <w:t>от 30.04.2013 № 818 «Об утверждении муниципальной целевой програ</w:t>
      </w:r>
      <w:r w:rsidRPr="00DD55C3">
        <w:t>м</w:t>
      </w:r>
      <w:r w:rsidRPr="00DD55C3">
        <w:t xml:space="preserve">мы «Модернизация и реформирование жилищно-коммунального комплекса </w:t>
      </w:r>
      <w:r w:rsidR="001B543C">
        <w:t xml:space="preserve">           </w:t>
      </w:r>
      <w:r w:rsidRPr="00DD55C3">
        <w:t>на территории Нижневартовского района на 2013</w:t>
      </w:r>
      <w:r w:rsidR="001B543C">
        <w:t>−</w:t>
      </w:r>
      <w:r w:rsidRPr="00DD55C3">
        <w:t>2015 годы»;</w:t>
      </w:r>
    </w:p>
    <w:p w:rsidR="00DD55C3" w:rsidRPr="00DD55C3" w:rsidRDefault="00DD55C3" w:rsidP="00DD55C3">
      <w:pPr>
        <w:ind w:firstLine="709"/>
        <w:jc w:val="both"/>
      </w:pPr>
      <w:r w:rsidRPr="00DD55C3">
        <w:t>от 15.08.2013 № 1720 «О внесении изменений в постановление админис</w:t>
      </w:r>
      <w:r w:rsidRPr="00DD55C3">
        <w:t>т</w:t>
      </w:r>
      <w:r w:rsidRPr="00DD55C3">
        <w:t>рации района от 30.04.2013 № 818 «Об утверждении муниципальной целевой программы «Модернизация и реформирование жилищно-коммунального ко</w:t>
      </w:r>
      <w:r w:rsidRPr="00DD55C3">
        <w:t>м</w:t>
      </w:r>
      <w:r w:rsidRPr="00DD55C3">
        <w:t>плекса на территории Нижневартовского района на 2013</w:t>
      </w:r>
      <w:r w:rsidR="001B543C">
        <w:t>−</w:t>
      </w:r>
      <w:r w:rsidRPr="00DD55C3">
        <w:t>2015 годы»;</w:t>
      </w:r>
    </w:p>
    <w:p w:rsidR="00DD55C3" w:rsidRPr="00DD55C3" w:rsidRDefault="00DD55C3" w:rsidP="00DD55C3">
      <w:pPr>
        <w:ind w:firstLine="709"/>
        <w:jc w:val="both"/>
      </w:pPr>
      <w:r w:rsidRPr="00DD55C3">
        <w:t>от 21.11.2013 № 2474 «О внесении изменений в постановление админис</w:t>
      </w:r>
      <w:r w:rsidRPr="00DD55C3">
        <w:t>т</w:t>
      </w:r>
      <w:r w:rsidRPr="00DD55C3">
        <w:t>рации района от 30.04.2013 № 818 «Об утверждении муниципальной целевой программы «Модернизация и реформирование жилищно-коммунального ко</w:t>
      </w:r>
      <w:r w:rsidRPr="00DD55C3">
        <w:t>м</w:t>
      </w:r>
      <w:r w:rsidRPr="00DD55C3">
        <w:t>плекса на территории Нижневартовского района на 2013</w:t>
      </w:r>
      <w:r w:rsidR="001B543C">
        <w:t>−</w:t>
      </w:r>
      <w:r w:rsidRPr="00DD55C3">
        <w:t xml:space="preserve">2015 годы»; </w:t>
      </w:r>
    </w:p>
    <w:p w:rsidR="00DD55C3" w:rsidRPr="00DD55C3" w:rsidRDefault="00DD55C3" w:rsidP="00DD55C3">
      <w:pPr>
        <w:ind w:firstLine="709"/>
        <w:jc w:val="both"/>
      </w:pPr>
      <w:r w:rsidRPr="00DD55C3">
        <w:t>от 16.11.2012 № 2202 «Об утверждении муниципальной целевой пр</w:t>
      </w:r>
      <w:r w:rsidRPr="00DD55C3">
        <w:t>о</w:t>
      </w:r>
      <w:r w:rsidRPr="00DD55C3">
        <w:t>граммы «Ликвидация приспособленных для проживания строений на террит</w:t>
      </w:r>
      <w:r w:rsidRPr="00DD55C3">
        <w:t>о</w:t>
      </w:r>
      <w:r w:rsidRPr="00DD55C3">
        <w:t xml:space="preserve">рии Нижневартовского района и расселение проживающих в них граждан </w:t>
      </w:r>
      <w:r w:rsidR="001B543C">
        <w:t xml:space="preserve">              </w:t>
      </w:r>
      <w:r w:rsidRPr="00DD55C3">
        <w:t>на 2012</w:t>
      </w:r>
      <w:r w:rsidR="001B543C">
        <w:t>−</w:t>
      </w:r>
      <w:r w:rsidRPr="00DD55C3">
        <w:t>2014 годы»;</w:t>
      </w:r>
    </w:p>
    <w:p w:rsidR="00DD55C3" w:rsidRPr="00DD55C3" w:rsidRDefault="00DD55C3" w:rsidP="00DD55C3">
      <w:pPr>
        <w:shd w:val="clear" w:color="auto" w:fill="FFFFFF"/>
        <w:ind w:firstLine="709"/>
        <w:jc w:val="both"/>
      </w:pPr>
      <w:r w:rsidRPr="00DD55C3">
        <w:t>от 11.04.2013 № 646 «О внесении изменений в постановление админис</w:t>
      </w:r>
      <w:r w:rsidRPr="00DD55C3">
        <w:t>т</w:t>
      </w:r>
      <w:r w:rsidRPr="00DD55C3">
        <w:t>рации района от 16.11.2012 № 2202 «Об утверждении муниципальной целевой программы «Ликвидация приспособленных для проживания строений на терр</w:t>
      </w:r>
      <w:r w:rsidRPr="00DD55C3">
        <w:t>и</w:t>
      </w:r>
      <w:r w:rsidRPr="00DD55C3">
        <w:t xml:space="preserve">тории Нижневартовского района и расселение проживающих в них граждан </w:t>
      </w:r>
      <w:r w:rsidR="001B543C">
        <w:t xml:space="preserve">          </w:t>
      </w:r>
      <w:r w:rsidRPr="00DD55C3">
        <w:t>на 2012</w:t>
      </w:r>
      <w:r w:rsidR="001B543C">
        <w:t>−</w:t>
      </w:r>
      <w:r w:rsidRPr="00DD55C3">
        <w:t>2014 годы»;</w:t>
      </w:r>
    </w:p>
    <w:p w:rsidR="00DD55C3" w:rsidRPr="00DD55C3" w:rsidRDefault="00DD55C3" w:rsidP="00DD55C3">
      <w:pPr>
        <w:shd w:val="clear" w:color="auto" w:fill="FFFFFF"/>
        <w:ind w:firstLine="709"/>
        <w:jc w:val="both"/>
      </w:pPr>
      <w:r w:rsidRPr="00DD55C3">
        <w:t>от 25.06.2013 № 1243 «О внесении изменений в приложение к постано</w:t>
      </w:r>
      <w:r w:rsidRPr="00DD55C3">
        <w:t>в</w:t>
      </w:r>
      <w:r w:rsidRPr="00DD55C3">
        <w:t>лению администрации района от 16.11.2012 № 2202 «Об утверждении муниц</w:t>
      </w:r>
      <w:r w:rsidRPr="00DD55C3">
        <w:t>и</w:t>
      </w:r>
      <w:r w:rsidRPr="00DD55C3">
        <w:t>пальной целевой программы «Ликвидация приспособленных для проживания строений на территории Нижневартовского района и расселение проживающих в них граждан на 2012–2014 годы»;</w:t>
      </w:r>
    </w:p>
    <w:p w:rsidR="00DD55C3" w:rsidRPr="00DD55C3" w:rsidRDefault="00DD55C3" w:rsidP="00DD55C3">
      <w:pPr>
        <w:shd w:val="clear" w:color="auto" w:fill="FFFFFF"/>
        <w:ind w:firstLine="709"/>
        <w:jc w:val="both"/>
      </w:pPr>
      <w:r w:rsidRPr="00DD55C3">
        <w:t>от 10.07.2013 № 1439 «</w:t>
      </w:r>
      <w:r w:rsidRPr="00DD55C3">
        <w:rPr>
          <w:lang w:eastAsia="en-US"/>
        </w:rPr>
        <w:t>О внесении изменений в приложение к постано</w:t>
      </w:r>
      <w:r w:rsidRPr="00DD55C3">
        <w:rPr>
          <w:lang w:eastAsia="en-US"/>
        </w:rPr>
        <w:t>в</w:t>
      </w:r>
      <w:r w:rsidRPr="00DD55C3">
        <w:rPr>
          <w:lang w:eastAsia="en-US"/>
        </w:rPr>
        <w:t xml:space="preserve">лению администрации района от </w:t>
      </w:r>
      <w:r w:rsidRPr="00DD55C3">
        <w:t>16.11.2012 № 2202 «Об утверждении муниц</w:t>
      </w:r>
      <w:r w:rsidRPr="00DD55C3">
        <w:t>и</w:t>
      </w:r>
      <w:r w:rsidRPr="00DD55C3">
        <w:t>пальной целевой программы «Ликвидация приспособленных для проживания строений на территории Нижневартовского района и расселение проживающих в них граждан на 2012–2014 годы»;</w:t>
      </w:r>
    </w:p>
    <w:p w:rsidR="00DD55C3" w:rsidRPr="00DD55C3" w:rsidRDefault="00DD55C3" w:rsidP="00DD55C3">
      <w:pPr>
        <w:ind w:firstLine="709"/>
        <w:jc w:val="both"/>
      </w:pPr>
      <w:r w:rsidRPr="00DD55C3">
        <w:t>от 19.08.2013 № 1752 «О внесении изменений в приложение к постано</w:t>
      </w:r>
      <w:r w:rsidRPr="00DD55C3">
        <w:t>в</w:t>
      </w:r>
      <w:r w:rsidRPr="00DD55C3">
        <w:t>лению администрации района от 16.11.2012 № 2202 «Об утверждении муниц</w:t>
      </w:r>
      <w:r w:rsidRPr="00DD55C3">
        <w:t>и</w:t>
      </w:r>
      <w:r w:rsidRPr="00DD55C3">
        <w:t>пальной целевой программы «Ликвидация приспособленных для проживания строений на территории Нижневартовского района и расселение проживающих в них граждан на 2012–2014 годы»</w:t>
      </w:r>
      <w:r w:rsidR="001B543C">
        <w:t>.</w:t>
      </w:r>
    </w:p>
    <w:p w:rsidR="00DD55C3" w:rsidRPr="008E69F5" w:rsidRDefault="00DD55C3" w:rsidP="00DD55C3">
      <w:pPr>
        <w:ind w:firstLine="709"/>
        <w:jc w:val="both"/>
        <w:rPr>
          <w:sz w:val="16"/>
          <w:szCs w:val="16"/>
        </w:rPr>
      </w:pPr>
    </w:p>
    <w:p w:rsidR="00DD55C3" w:rsidRPr="00DD55C3" w:rsidRDefault="00DD55C3" w:rsidP="00DD55C3">
      <w:pPr>
        <w:autoSpaceDE w:val="0"/>
        <w:autoSpaceDN w:val="0"/>
        <w:adjustRightInd w:val="0"/>
        <w:ind w:firstLine="709"/>
        <w:jc w:val="both"/>
      </w:pPr>
      <w:r w:rsidRPr="00DD55C3">
        <w:t>2. Определить следующие переходные положения по муниципальной ц</w:t>
      </w:r>
      <w:r w:rsidRPr="00DD55C3">
        <w:t>е</w:t>
      </w:r>
      <w:r w:rsidRPr="00DD55C3">
        <w:t xml:space="preserve">левой программе «Ликвидация приспособленных для проживания строений </w:t>
      </w:r>
      <w:r w:rsidR="001B543C">
        <w:t xml:space="preserve">           </w:t>
      </w:r>
      <w:r w:rsidRPr="00DD55C3">
        <w:t>на территории Нижневартовского района и расселение проживающих в них граждан на 2012–2014 годы»:</w:t>
      </w:r>
    </w:p>
    <w:p w:rsidR="00DD55C3" w:rsidRPr="00DD55C3" w:rsidRDefault="001B543C" w:rsidP="00DD55C3">
      <w:pPr>
        <w:autoSpaceDE w:val="0"/>
        <w:autoSpaceDN w:val="0"/>
        <w:adjustRightInd w:val="0"/>
        <w:ind w:firstLine="709"/>
        <w:jc w:val="both"/>
      </w:pPr>
      <w:r>
        <w:t>2.1. Мероприятия</w:t>
      </w:r>
      <w:r w:rsidR="00DD55C3" w:rsidRPr="00DD55C3">
        <w:t xml:space="preserve"> программы с 2014 года включить в перечень меропри</w:t>
      </w:r>
      <w:r w:rsidR="00DD55C3" w:rsidRPr="00DD55C3">
        <w:t>я</w:t>
      </w:r>
      <w:r w:rsidR="00DD55C3" w:rsidRPr="00DD55C3">
        <w:t>тий муниципальной программы «Обеспечение доступным и комфортным жил</w:t>
      </w:r>
      <w:r w:rsidR="00DD55C3" w:rsidRPr="00DD55C3">
        <w:t>ь</w:t>
      </w:r>
      <w:r w:rsidR="00DD55C3" w:rsidRPr="00DD55C3">
        <w:t>ем жителей Нижневартовского района в 2014–2020 годах», утвержденной п</w:t>
      </w:r>
      <w:r w:rsidR="00DD55C3" w:rsidRPr="00DD55C3">
        <w:t>о</w:t>
      </w:r>
      <w:r w:rsidR="00DD55C3" w:rsidRPr="00DD55C3">
        <w:t>становлением администрации района от 02.12.2013 №</w:t>
      </w:r>
      <w:r>
        <w:t xml:space="preserve"> </w:t>
      </w:r>
      <w:r w:rsidR="00DD55C3" w:rsidRPr="00DD55C3">
        <w:t>2552.</w:t>
      </w:r>
    </w:p>
    <w:p w:rsidR="00DD55C3" w:rsidRPr="00DD55C3" w:rsidRDefault="00DD55C3" w:rsidP="00DD55C3">
      <w:pPr>
        <w:autoSpaceDE w:val="0"/>
        <w:autoSpaceDN w:val="0"/>
        <w:adjustRightInd w:val="0"/>
        <w:ind w:firstLine="709"/>
        <w:jc w:val="both"/>
      </w:pPr>
      <w:r w:rsidRPr="00DD55C3">
        <w:t>2.2. Департаменту финансов администрации района (А.И. Кидяева) при уточнении бюджета района 2014 год и плановый период 2015 и 2016 годов пр</w:t>
      </w:r>
      <w:r w:rsidRPr="00DD55C3">
        <w:t>е</w:t>
      </w:r>
      <w:r w:rsidRPr="00DD55C3">
        <w:t xml:space="preserve">дусмотреть расходы бюджета района на финансовое обеспечение мероприятий </w:t>
      </w:r>
      <w:r w:rsidRPr="00DD55C3">
        <w:lastRenderedPageBreak/>
        <w:t>по ликвидации и расселению приспособленных для проживании с</w:t>
      </w:r>
      <w:r w:rsidR="001B543C">
        <w:t>троений</w:t>
      </w:r>
      <w:r w:rsidRPr="00DD55C3">
        <w:t xml:space="preserve"> </w:t>
      </w:r>
      <w:r>
        <w:t xml:space="preserve">               </w:t>
      </w:r>
      <w:r w:rsidRPr="00DD55C3">
        <w:t>в части доли софинансирования за счет средств бюджета района.</w:t>
      </w:r>
    </w:p>
    <w:p w:rsidR="00DD55C3" w:rsidRPr="00DD55C3" w:rsidRDefault="00DD55C3" w:rsidP="00DD55C3">
      <w:pPr>
        <w:autoSpaceDE w:val="0"/>
        <w:autoSpaceDN w:val="0"/>
        <w:adjustRightInd w:val="0"/>
        <w:ind w:firstLine="709"/>
        <w:jc w:val="both"/>
      </w:pPr>
      <w:r w:rsidRPr="00DD55C3">
        <w:t>2.3. Отделу по жилищным вопросам администрации района (А.Л. Урус</w:t>
      </w:r>
      <w:r w:rsidRPr="00DD55C3">
        <w:t>о</w:t>
      </w:r>
      <w:r w:rsidRPr="00DD55C3">
        <w:t xml:space="preserve">ва) проработать вопрос с </w:t>
      </w:r>
      <w:r w:rsidRPr="00DD55C3">
        <w:rPr>
          <w:rStyle w:val="af9"/>
          <w:color w:val="auto"/>
          <w:u w:val="none"/>
        </w:rPr>
        <w:t xml:space="preserve">Департаментом строительства Ханты-Мансийского автономного округа – Югры о </w:t>
      </w:r>
      <w:r w:rsidRPr="00DD55C3">
        <w:t>выделении не использованных на 01.01.2014 о</w:t>
      </w:r>
      <w:r w:rsidRPr="00DD55C3">
        <w:t>с</w:t>
      </w:r>
      <w:r w:rsidRPr="00DD55C3">
        <w:t xml:space="preserve">татков субсидий за счет средств бюджета автономного округа 2013 года </w:t>
      </w:r>
      <w:r>
        <w:t xml:space="preserve">            </w:t>
      </w:r>
      <w:r w:rsidRPr="00DD55C3">
        <w:t>на исполнение обязательств по перечислению субсидий гражданам на приобр</w:t>
      </w:r>
      <w:r w:rsidRPr="00DD55C3">
        <w:t>е</w:t>
      </w:r>
      <w:r w:rsidRPr="00DD55C3">
        <w:t>тение жилых помещений в собственность, на основании выданных гаранти</w:t>
      </w:r>
      <w:r w:rsidRPr="00DD55C3">
        <w:t>й</w:t>
      </w:r>
      <w:r w:rsidRPr="00DD55C3">
        <w:t>ных писем администрации района и по заключенным муниципальным контра</w:t>
      </w:r>
      <w:r w:rsidRPr="00DD55C3">
        <w:t>к</w:t>
      </w:r>
      <w:r w:rsidRPr="00DD55C3">
        <w:t xml:space="preserve">там в соответствии с постановлением администрации района от 16.11.2012 </w:t>
      </w:r>
      <w:r>
        <w:t xml:space="preserve">            </w:t>
      </w:r>
      <w:r w:rsidRPr="00DD55C3">
        <w:t>№ 2202 «Об утверждении муниципальной целевой программы «Ликвидация приспособленных для проживания строений на территории Нижневартовского района и расселение проживающих в них граждан на 2012</w:t>
      </w:r>
      <w:r>
        <w:t>−</w:t>
      </w:r>
      <w:r w:rsidRPr="00DD55C3">
        <w:t xml:space="preserve">2014 годы». </w:t>
      </w:r>
    </w:p>
    <w:p w:rsidR="00DD55C3" w:rsidRPr="00DD55C3" w:rsidRDefault="00DD55C3" w:rsidP="00DD55C3">
      <w:pPr>
        <w:ind w:firstLine="709"/>
        <w:jc w:val="both"/>
      </w:pPr>
      <w:r w:rsidRPr="00DD55C3">
        <w:t>2.4. Отделу жилищно-коммунального хозяйства, энергетики и строител</w:t>
      </w:r>
      <w:r w:rsidRPr="00DD55C3">
        <w:t>ь</w:t>
      </w:r>
      <w:r w:rsidRPr="00DD55C3">
        <w:t>ства администрации района совместно с отделом по жилищным вопросам а</w:t>
      </w:r>
      <w:r w:rsidRPr="00DD55C3">
        <w:t>д</w:t>
      </w:r>
      <w:r w:rsidRPr="00DD55C3">
        <w:t>министрации района (А.Л. Урусова) разработать дополнения в муниципальную программу «Обеспечение доступным и комфортным жильем жителей Нижн</w:t>
      </w:r>
      <w:r w:rsidRPr="00DD55C3">
        <w:t>е</w:t>
      </w:r>
      <w:r w:rsidRPr="00DD55C3">
        <w:t>вартовского района в 2014–2020 годах», утвержденную постановлением адм</w:t>
      </w:r>
      <w:r w:rsidRPr="00DD55C3">
        <w:t>и</w:t>
      </w:r>
      <w:r w:rsidRPr="00DD55C3">
        <w:t>нистрации района от 02.12.2013 № 2552, предусматривающие завершение ре</w:t>
      </w:r>
      <w:r w:rsidRPr="00DD55C3">
        <w:t>а</w:t>
      </w:r>
      <w:r w:rsidRPr="00DD55C3">
        <w:t>лизации мероприятий по ликвидации и расселению приспособленных для пр</w:t>
      </w:r>
      <w:r w:rsidRPr="00DD55C3">
        <w:t>о</w:t>
      </w:r>
      <w:r w:rsidRPr="00DD55C3">
        <w:t xml:space="preserve">живании строений в 2014 году. </w:t>
      </w:r>
    </w:p>
    <w:p w:rsidR="00DD55C3" w:rsidRPr="00DD55C3" w:rsidRDefault="00DD55C3" w:rsidP="00DD55C3">
      <w:pPr>
        <w:ind w:firstLine="709"/>
        <w:jc w:val="both"/>
      </w:pPr>
    </w:p>
    <w:p w:rsidR="00DD55C3" w:rsidRDefault="00DD55C3" w:rsidP="00DD55C3">
      <w:pPr>
        <w:ind w:firstLine="709"/>
        <w:jc w:val="both"/>
      </w:pPr>
      <w:r w:rsidRPr="00DD55C3">
        <w:t>3. Комитету экономики администрации района (А.Ю. Бурылов) внести изменения в Реестр муниципальных целевых программ Нижневартовского рай</w:t>
      </w:r>
      <w:r w:rsidRPr="00DD55C3">
        <w:softHyphen/>
        <w:t>она.</w:t>
      </w:r>
    </w:p>
    <w:p w:rsidR="00DD55C3" w:rsidRPr="00DD55C3" w:rsidRDefault="00DD55C3" w:rsidP="00DD55C3">
      <w:pPr>
        <w:pStyle w:val="ConsPlusNormal"/>
        <w:widowControl/>
        <w:ind w:firstLine="709"/>
        <w:jc w:val="both"/>
        <w:rPr>
          <w:rFonts w:ascii="Times New Roman" w:hAnsi="Times New Roman" w:cs="Times New Roman"/>
          <w:sz w:val="28"/>
          <w:szCs w:val="28"/>
        </w:rPr>
      </w:pPr>
      <w:r w:rsidRPr="00DD55C3">
        <w:rPr>
          <w:rFonts w:ascii="Times New Roman" w:hAnsi="Times New Roman" w:cs="Times New Roman"/>
          <w:sz w:val="28"/>
          <w:szCs w:val="28"/>
        </w:rPr>
        <w:t>4. Пресс-службе администрации района (А.Н. Королёва) опубликовать постановление в районной газете «Новости Приобья».</w:t>
      </w:r>
    </w:p>
    <w:p w:rsidR="00DD55C3" w:rsidRPr="00DD55C3" w:rsidRDefault="00DD55C3" w:rsidP="00DD55C3">
      <w:pPr>
        <w:pStyle w:val="ConsPlusNormal"/>
        <w:widowControl/>
        <w:ind w:firstLine="709"/>
        <w:jc w:val="both"/>
        <w:rPr>
          <w:rFonts w:ascii="Times New Roman" w:hAnsi="Times New Roman" w:cs="Times New Roman"/>
          <w:sz w:val="28"/>
          <w:szCs w:val="28"/>
        </w:rPr>
      </w:pPr>
    </w:p>
    <w:p w:rsidR="00DD55C3" w:rsidRPr="00DD55C3" w:rsidRDefault="00DD55C3" w:rsidP="00DD55C3">
      <w:pPr>
        <w:ind w:firstLine="709"/>
        <w:jc w:val="both"/>
      </w:pPr>
      <w:r w:rsidRPr="00DD55C3">
        <w:t xml:space="preserve">5. </w:t>
      </w:r>
      <w:r w:rsidR="001B543C">
        <w:t>П</w:t>
      </w:r>
      <w:r w:rsidRPr="00DD55C3">
        <w:t>остановление вступает в силу с 01.01.2014.</w:t>
      </w:r>
    </w:p>
    <w:p w:rsidR="00DD55C3" w:rsidRPr="00DD55C3" w:rsidRDefault="00DD55C3" w:rsidP="00DD55C3">
      <w:pPr>
        <w:pStyle w:val="ConsPlusNormal"/>
        <w:widowControl/>
        <w:ind w:firstLine="709"/>
        <w:jc w:val="both"/>
        <w:rPr>
          <w:rFonts w:ascii="Times New Roman" w:hAnsi="Times New Roman" w:cs="Times New Roman"/>
          <w:sz w:val="28"/>
          <w:szCs w:val="28"/>
        </w:rPr>
      </w:pPr>
    </w:p>
    <w:p w:rsidR="00DD55C3" w:rsidRPr="00DD55C3" w:rsidRDefault="00DD55C3" w:rsidP="00DD55C3">
      <w:pPr>
        <w:tabs>
          <w:tab w:val="left" w:pos="540"/>
          <w:tab w:val="left" w:pos="720"/>
        </w:tabs>
        <w:ind w:firstLine="709"/>
        <w:jc w:val="both"/>
      </w:pPr>
      <w:r w:rsidRPr="00DD55C3">
        <w:t>6. Контроль за выполнением постановления возложить на заместителя главы администрации района по экономике и финансам Т.А. Колокольцеву.</w:t>
      </w:r>
    </w:p>
    <w:p w:rsidR="00DD55C3" w:rsidRPr="00DD55C3" w:rsidRDefault="00DD55C3" w:rsidP="00DD55C3">
      <w:pPr>
        <w:ind w:firstLine="709"/>
        <w:jc w:val="both"/>
      </w:pPr>
    </w:p>
    <w:p w:rsidR="00DD55C3" w:rsidRPr="00DD55C3" w:rsidRDefault="00DD55C3" w:rsidP="00DD55C3">
      <w:pPr>
        <w:ind w:left="142" w:right="-2"/>
        <w:jc w:val="both"/>
      </w:pPr>
    </w:p>
    <w:p w:rsidR="00DD55C3" w:rsidRPr="00DD55C3" w:rsidRDefault="00DD55C3" w:rsidP="00DD55C3">
      <w:pPr>
        <w:ind w:left="142" w:right="-2"/>
        <w:jc w:val="both"/>
      </w:pPr>
    </w:p>
    <w:p w:rsidR="00DD55C3" w:rsidRPr="00DD55C3" w:rsidRDefault="00DD55C3" w:rsidP="00DD55C3">
      <w:pPr>
        <w:ind w:left="142" w:right="-2"/>
        <w:jc w:val="both"/>
      </w:pPr>
      <w:r w:rsidRPr="00DD55C3">
        <w:t xml:space="preserve">Исполняющий обязанности </w:t>
      </w:r>
    </w:p>
    <w:p w:rsidR="00DD55C3" w:rsidRPr="00DD55C3" w:rsidRDefault="00DD55C3" w:rsidP="00DD55C3">
      <w:pPr>
        <w:ind w:left="142" w:right="-2"/>
        <w:jc w:val="both"/>
      </w:pPr>
      <w:r w:rsidRPr="00DD55C3">
        <w:t xml:space="preserve">главы администрации района                                   </w:t>
      </w:r>
      <w:r>
        <w:t xml:space="preserve"> </w:t>
      </w:r>
      <w:r w:rsidRPr="00DD55C3">
        <w:t xml:space="preserve">                 Т.А. Колокольцева</w:t>
      </w:r>
    </w:p>
    <w:p w:rsidR="00DD55C3" w:rsidRPr="00DD55C3" w:rsidRDefault="00DD55C3" w:rsidP="00DD55C3">
      <w:pPr>
        <w:ind w:left="142" w:right="-2"/>
        <w:jc w:val="both"/>
      </w:pPr>
    </w:p>
    <w:p w:rsidR="00DD55C3" w:rsidRDefault="00DD55C3" w:rsidP="00DD55C3">
      <w:pPr>
        <w:ind w:firstLine="709"/>
        <w:jc w:val="both"/>
      </w:pPr>
    </w:p>
    <w:p w:rsidR="004E3282" w:rsidRPr="003E7C13" w:rsidRDefault="004E3282" w:rsidP="003E7C13">
      <w:pPr>
        <w:pStyle w:val="22"/>
        <w:widowControl w:val="0"/>
        <w:spacing w:after="0" w:line="240" w:lineRule="auto"/>
        <w:ind w:firstLine="709"/>
        <w:jc w:val="both"/>
      </w:pPr>
    </w:p>
    <w:sectPr w:rsidR="004E3282" w:rsidRPr="003E7C13" w:rsidSect="0019043E">
      <w:headerReference w:type="default" r:id="rId9"/>
      <w:pgSz w:w="11906" w:h="16838"/>
      <w:pgMar w:top="1134" w:right="567" w:bottom="57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EBB" w:rsidRDefault="00F57EBB">
      <w:r>
        <w:separator/>
      </w:r>
    </w:p>
  </w:endnote>
  <w:endnote w:type="continuationSeparator" w:id="1">
    <w:p w:rsidR="00F57EBB" w:rsidRDefault="00F57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EBB" w:rsidRDefault="00F57EBB">
      <w:r>
        <w:separator/>
      </w:r>
    </w:p>
  </w:footnote>
  <w:footnote w:type="continuationSeparator" w:id="1">
    <w:p w:rsidR="00F57EBB" w:rsidRDefault="00F57E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9F5" w:rsidRDefault="00F3150A" w:rsidP="00D401FC">
    <w:pPr>
      <w:pStyle w:val="a4"/>
      <w:jc w:val="center"/>
    </w:pPr>
    <w:fldSimple w:instr=" PAGE   \* MERGEFORMAT ">
      <w:r w:rsidR="00034E11">
        <w:rPr>
          <w:noProof/>
        </w:rPr>
        <w:t>18</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2189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25fddb31-1fbc-490c-93cc-e7271480c672"/>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23BF"/>
    <w:rsid w:val="00033DC0"/>
    <w:rsid w:val="00034E11"/>
    <w:rsid w:val="00036B5E"/>
    <w:rsid w:val="00036F86"/>
    <w:rsid w:val="00041F76"/>
    <w:rsid w:val="0004318A"/>
    <w:rsid w:val="000433F1"/>
    <w:rsid w:val="000447A2"/>
    <w:rsid w:val="0004516B"/>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45811"/>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43E"/>
    <w:rsid w:val="00192586"/>
    <w:rsid w:val="00193238"/>
    <w:rsid w:val="0019333A"/>
    <w:rsid w:val="00193550"/>
    <w:rsid w:val="001A0137"/>
    <w:rsid w:val="001A074B"/>
    <w:rsid w:val="001A130D"/>
    <w:rsid w:val="001A2FFB"/>
    <w:rsid w:val="001A5F93"/>
    <w:rsid w:val="001B0CF8"/>
    <w:rsid w:val="001B3394"/>
    <w:rsid w:val="001B51A5"/>
    <w:rsid w:val="001B543C"/>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1573"/>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2D67"/>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78E1"/>
    <w:rsid w:val="003E7C13"/>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057D"/>
    <w:rsid w:val="004331AA"/>
    <w:rsid w:val="004335D3"/>
    <w:rsid w:val="004341C4"/>
    <w:rsid w:val="00434373"/>
    <w:rsid w:val="00436773"/>
    <w:rsid w:val="00436F7F"/>
    <w:rsid w:val="00444A6E"/>
    <w:rsid w:val="00445046"/>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1A4"/>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15144"/>
    <w:rsid w:val="0062029D"/>
    <w:rsid w:val="0062178F"/>
    <w:rsid w:val="00622AB0"/>
    <w:rsid w:val="00623C38"/>
    <w:rsid w:val="006241D5"/>
    <w:rsid w:val="00625CA7"/>
    <w:rsid w:val="00627AAC"/>
    <w:rsid w:val="00633181"/>
    <w:rsid w:val="00634037"/>
    <w:rsid w:val="00640DF0"/>
    <w:rsid w:val="00641132"/>
    <w:rsid w:val="00641392"/>
    <w:rsid w:val="0064199D"/>
    <w:rsid w:val="00644E14"/>
    <w:rsid w:val="0064664F"/>
    <w:rsid w:val="006468C2"/>
    <w:rsid w:val="00646C73"/>
    <w:rsid w:val="006507EE"/>
    <w:rsid w:val="00650C54"/>
    <w:rsid w:val="00651487"/>
    <w:rsid w:val="00652032"/>
    <w:rsid w:val="0065305B"/>
    <w:rsid w:val="00653A52"/>
    <w:rsid w:val="00660380"/>
    <w:rsid w:val="006615A0"/>
    <w:rsid w:val="0066380A"/>
    <w:rsid w:val="006678C3"/>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651C"/>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18D2"/>
    <w:rsid w:val="00772A3E"/>
    <w:rsid w:val="00780B03"/>
    <w:rsid w:val="007821FA"/>
    <w:rsid w:val="00787438"/>
    <w:rsid w:val="00787988"/>
    <w:rsid w:val="00791F1E"/>
    <w:rsid w:val="0079273F"/>
    <w:rsid w:val="00792AC7"/>
    <w:rsid w:val="00795DFB"/>
    <w:rsid w:val="00797720"/>
    <w:rsid w:val="007A03F2"/>
    <w:rsid w:val="007A1EA5"/>
    <w:rsid w:val="007A3CAF"/>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69F5"/>
    <w:rsid w:val="008E7707"/>
    <w:rsid w:val="008F0225"/>
    <w:rsid w:val="008F310E"/>
    <w:rsid w:val="008F336F"/>
    <w:rsid w:val="008F69BA"/>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420"/>
    <w:rsid w:val="00BD7D65"/>
    <w:rsid w:val="00BE05AC"/>
    <w:rsid w:val="00BE2145"/>
    <w:rsid w:val="00BE2866"/>
    <w:rsid w:val="00BE3047"/>
    <w:rsid w:val="00BE3085"/>
    <w:rsid w:val="00BE36E8"/>
    <w:rsid w:val="00BE7D0B"/>
    <w:rsid w:val="00BF1C1A"/>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5C3"/>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A7E68"/>
    <w:rsid w:val="00EB1DFA"/>
    <w:rsid w:val="00EB2085"/>
    <w:rsid w:val="00EB30EB"/>
    <w:rsid w:val="00EB3A76"/>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150A"/>
    <w:rsid w:val="00F32FBB"/>
    <w:rsid w:val="00F35AE8"/>
    <w:rsid w:val="00F36667"/>
    <w:rsid w:val="00F3706E"/>
    <w:rsid w:val="00F379D3"/>
    <w:rsid w:val="00F425C0"/>
    <w:rsid w:val="00F4455B"/>
    <w:rsid w:val="00F46457"/>
    <w:rsid w:val="00F53031"/>
    <w:rsid w:val="00F544F3"/>
    <w:rsid w:val="00F57EBB"/>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B7D8D-9E70-4E5F-B00C-FBCA94DF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7366</Words>
  <Characters>41991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49259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2014-01-10T07:17:00Z</cp:lastPrinted>
  <dcterms:created xsi:type="dcterms:W3CDTF">2014-01-16T04:59:00Z</dcterms:created>
  <dcterms:modified xsi:type="dcterms:W3CDTF">2014-01-16T04:59:00Z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25fddb31-1fbc-490c-93cc-e7271480c672</vt:lpwstr>
  </property>
</Properties>
</file>